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5F281A" w14:textId="77777777" w:rsidR="000316B8" w:rsidRPr="00E06E00" w:rsidRDefault="00160974" w:rsidP="008B447D">
      <w:pPr>
        <w:spacing w:line="276" w:lineRule="auto"/>
        <w:jc w:val="right"/>
        <w:rPr>
          <w:rFonts w:cs="Times New Roman"/>
          <w:b/>
          <w:bCs/>
          <w:color w:val="000000" w:themeColor="text1"/>
          <w:sz w:val="22"/>
          <w:szCs w:val="22"/>
        </w:rPr>
      </w:pPr>
      <w:r w:rsidRPr="00E06E00">
        <w:rPr>
          <w:rFonts w:cs="Times New Roman"/>
          <w:b/>
          <w:bCs/>
          <w:color w:val="000000" w:themeColor="text1"/>
          <w:sz w:val="22"/>
          <w:szCs w:val="22"/>
        </w:rPr>
        <w:t>Załącznik Nr 1 do S</w:t>
      </w:r>
      <w:r w:rsidR="000316B8" w:rsidRPr="00E06E00">
        <w:rPr>
          <w:rFonts w:cs="Times New Roman"/>
          <w:b/>
          <w:bCs/>
          <w:color w:val="000000" w:themeColor="text1"/>
          <w:sz w:val="22"/>
          <w:szCs w:val="22"/>
        </w:rPr>
        <w:t>WZ</w:t>
      </w:r>
    </w:p>
    <w:p w14:paraId="27923EE5" w14:textId="77777777" w:rsidR="000316B8" w:rsidRPr="00E06E00" w:rsidRDefault="000316B8" w:rsidP="008B447D">
      <w:pPr>
        <w:spacing w:line="276" w:lineRule="auto"/>
        <w:rPr>
          <w:rFonts w:cs="Times New Roman"/>
          <w:b/>
          <w:bCs/>
          <w:color w:val="000000" w:themeColor="text1"/>
          <w:sz w:val="22"/>
          <w:szCs w:val="22"/>
        </w:rPr>
      </w:pPr>
    </w:p>
    <w:p w14:paraId="30839BAD" w14:textId="77777777" w:rsidR="000316B8" w:rsidRPr="00E06E00" w:rsidRDefault="000316B8" w:rsidP="008B447D">
      <w:pPr>
        <w:spacing w:line="276" w:lineRule="auto"/>
        <w:jc w:val="right"/>
        <w:rPr>
          <w:rFonts w:cs="Times New Roman"/>
          <w:color w:val="000000" w:themeColor="text1"/>
          <w:sz w:val="22"/>
          <w:szCs w:val="22"/>
        </w:rPr>
      </w:pPr>
      <w:r w:rsidRPr="00E06E00">
        <w:rPr>
          <w:rFonts w:cs="Times New Roman"/>
          <w:color w:val="000000" w:themeColor="text1"/>
          <w:sz w:val="22"/>
          <w:szCs w:val="22"/>
        </w:rPr>
        <w:t>.................... dnia....................</w:t>
      </w:r>
    </w:p>
    <w:p w14:paraId="1F819152" w14:textId="77777777" w:rsidR="003A4331" w:rsidRPr="00E06E00" w:rsidRDefault="003A4331" w:rsidP="008B447D">
      <w:pPr>
        <w:spacing w:line="276" w:lineRule="auto"/>
        <w:rPr>
          <w:rFonts w:cs="Times New Roman"/>
          <w:color w:val="000000" w:themeColor="text1"/>
          <w:sz w:val="22"/>
          <w:szCs w:val="22"/>
        </w:rPr>
      </w:pPr>
    </w:p>
    <w:p w14:paraId="48B0A6F8" w14:textId="77777777" w:rsidR="000316B8" w:rsidRPr="00E06E00" w:rsidRDefault="000316B8" w:rsidP="008B447D">
      <w:pPr>
        <w:spacing w:line="276" w:lineRule="auto"/>
        <w:jc w:val="center"/>
        <w:rPr>
          <w:rFonts w:cs="Times New Roman"/>
          <w:b/>
          <w:bCs/>
          <w:color w:val="000000" w:themeColor="text1"/>
          <w:sz w:val="22"/>
          <w:szCs w:val="22"/>
          <w:u w:val="single"/>
        </w:rPr>
      </w:pPr>
      <w:r w:rsidRPr="00E06E00">
        <w:rPr>
          <w:rFonts w:cs="Times New Roman"/>
          <w:b/>
          <w:bCs/>
          <w:color w:val="000000" w:themeColor="text1"/>
          <w:sz w:val="22"/>
          <w:szCs w:val="22"/>
          <w:u w:val="single"/>
        </w:rPr>
        <w:t>O F E R T A</w:t>
      </w:r>
    </w:p>
    <w:p w14:paraId="3C024A11" w14:textId="77777777" w:rsidR="001B3AC3" w:rsidRPr="00E06E00" w:rsidRDefault="001B3AC3" w:rsidP="008B447D">
      <w:pPr>
        <w:spacing w:line="276" w:lineRule="auto"/>
        <w:jc w:val="center"/>
        <w:rPr>
          <w:rFonts w:cs="Times New Roman"/>
          <w:b/>
          <w:bCs/>
          <w:color w:val="000000" w:themeColor="text1"/>
          <w:sz w:val="22"/>
          <w:szCs w:val="22"/>
          <w:u w:val="single"/>
        </w:rPr>
      </w:pPr>
    </w:p>
    <w:p w14:paraId="72980612" w14:textId="77777777" w:rsidR="000316B8" w:rsidRPr="00E06E00" w:rsidRDefault="000316B8" w:rsidP="008B447D">
      <w:pPr>
        <w:numPr>
          <w:ilvl w:val="0"/>
          <w:numId w:val="2"/>
        </w:numPr>
        <w:tabs>
          <w:tab w:val="left" w:pos="720"/>
        </w:tabs>
        <w:spacing w:line="276" w:lineRule="auto"/>
        <w:rPr>
          <w:rFonts w:cs="Times New Roman"/>
          <w:b/>
          <w:bCs/>
          <w:color w:val="000000" w:themeColor="text1"/>
          <w:sz w:val="22"/>
          <w:szCs w:val="22"/>
        </w:rPr>
      </w:pPr>
      <w:r w:rsidRPr="00E06E00">
        <w:rPr>
          <w:rFonts w:cs="Times New Roman"/>
          <w:b/>
          <w:bCs/>
          <w:color w:val="000000" w:themeColor="text1"/>
          <w:sz w:val="22"/>
          <w:szCs w:val="22"/>
        </w:rPr>
        <w:t>Dane Wykonawcy:</w:t>
      </w:r>
    </w:p>
    <w:p w14:paraId="4D2DE217" w14:textId="77777777" w:rsidR="000316B8" w:rsidRPr="00E06E00" w:rsidRDefault="000316B8" w:rsidP="008B447D">
      <w:pPr>
        <w:spacing w:line="276" w:lineRule="auto"/>
        <w:rPr>
          <w:rFonts w:cs="Times New Roman"/>
          <w:color w:val="000000" w:themeColor="text1"/>
          <w:sz w:val="22"/>
          <w:szCs w:val="22"/>
        </w:rPr>
      </w:pPr>
      <w:r w:rsidRPr="00E06E00">
        <w:rPr>
          <w:rFonts w:cs="Times New Roman"/>
          <w:bCs/>
          <w:color w:val="000000" w:themeColor="text1"/>
          <w:sz w:val="22"/>
          <w:szCs w:val="22"/>
        </w:rPr>
        <w:t>1.</w:t>
      </w:r>
      <w:r w:rsidRPr="00E06E00">
        <w:rPr>
          <w:rFonts w:cs="Times New Roman"/>
          <w:b/>
          <w:bCs/>
          <w:color w:val="000000" w:themeColor="text1"/>
          <w:sz w:val="22"/>
          <w:szCs w:val="22"/>
        </w:rPr>
        <w:t xml:space="preserve"> </w:t>
      </w:r>
      <w:r w:rsidRPr="00E06E00">
        <w:rPr>
          <w:rFonts w:cs="Times New Roman"/>
          <w:color w:val="000000" w:themeColor="text1"/>
          <w:sz w:val="22"/>
          <w:szCs w:val="22"/>
        </w:rPr>
        <w:t>Pełna nazwa</w:t>
      </w:r>
    </w:p>
    <w:p w14:paraId="74476871" w14:textId="77777777" w:rsidR="000316B8" w:rsidRPr="00E06E00" w:rsidRDefault="000316B8" w:rsidP="008B447D">
      <w:pPr>
        <w:spacing w:line="276" w:lineRule="auto"/>
        <w:rPr>
          <w:rFonts w:cs="Times New Roman"/>
          <w:color w:val="000000" w:themeColor="text1"/>
          <w:sz w:val="22"/>
          <w:szCs w:val="22"/>
        </w:rPr>
      </w:pPr>
      <w:r w:rsidRPr="00E06E00">
        <w:rPr>
          <w:rFonts w:cs="Times New Roman"/>
          <w:color w:val="000000" w:themeColor="text1"/>
          <w:sz w:val="22"/>
          <w:szCs w:val="22"/>
        </w:rPr>
        <w:t>...................................................................................................................</w:t>
      </w:r>
    </w:p>
    <w:p w14:paraId="727E99F4" w14:textId="77777777" w:rsidR="000316B8" w:rsidRPr="00E06E00" w:rsidRDefault="000316B8" w:rsidP="008B447D">
      <w:pPr>
        <w:spacing w:line="276" w:lineRule="auto"/>
        <w:rPr>
          <w:rFonts w:cs="Times New Roman"/>
          <w:color w:val="000000" w:themeColor="text1"/>
          <w:sz w:val="22"/>
          <w:szCs w:val="22"/>
          <w:lang w:val="en-US"/>
        </w:rPr>
      </w:pPr>
      <w:r w:rsidRPr="00E06E00">
        <w:rPr>
          <w:rFonts w:cs="Times New Roman"/>
          <w:color w:val="000000" w:themeColor="text1"/>
          <w:sz w:val="22"/>
          <w:szCs w:val="22"/>
          <w:lang w:val="en-US"/>
        </w:rPr>
        <w:t>...................................................................................................................</w:t>
      </w:r>
    </w:p>
    <w:p w14:paraId="7DE51CD9" w14:textId="77777777" w:rsidR="000316B8" w:rsidRPr="00E06E00" w:rsidRDefault="000316B8" w:rsidP="008B447D">
      <w:pPr>
        <w:spacing w:line="276" w:lineRule="auto"/>
        <w:rPr>
          <w:rFonts w:cs="Times New Roman"/>
          <w:color w:val="000000" w:themeColor="text1"/>
          <w:sz w:val="22"/>
          <w:szCs w:val="22"/>
          <w:lang w:val="en-US"/>
        </w:rPr>
      </w:pPr>
      <w:r w:rsidRPr="00E06E00">
        <w:rPr>
          <w:rFonts w:cs="Times New Roman"/>
          <w:bCs/>
          <w:color w:val="000000" w:themeColor="text1"/>
          <w:sz w:val="22"/>
          <w:szCs w:val="22"/>
          <w:lang w:val="en-US"/>
        </w:rPr>
        <w:t>2.</w:t>
      </w:r>
      <w:r w:rsidRPr="00E06E00">
        <w:rPr>
          <w:rFonts w:cs="Times New Roman"/>
          <w:color w:val="000000" w:themeColor="text1"/>
          <w:sz w:val="22"/>
          <w:szCs w:val="22"/>
          <w:lang w:val="en-US"/>
        </w:rPr>
        <w:t xml:space="preserve"> Adres</w:t>
      </w:r>
    </w:p>
    <w:p w14:paraId="5990B0BC" w14:textId="77777777" w:rsidR="000316B8" w:rsidRPr="00E06E00" w:rsidRDefault="000316B8" w:rsidP="008B447D">
      <w:pPr>
        <w:spacing w:line="276" w:lineRule="auto"/>
        <w:rPr>
          <w:rFonts w:cs="Times New Roman"/>
          <w:color w:val="000000" w:themeColor="text1"/>
          <w:sz w:val="22"/>
          <w:szCs w:val="22"/>
          <w:lang w:val="en-US"/>
        </w:rPr>
      </w:pPr>
      <w:r w:rsidRPr="00E06E00">
        <w:rPr>
          <w:rFonts w:cs="Times New Roman"/>
          <w:color w:val="000000" w:themeColor="text1"/>
          <w:sz w:val="22"/>
          <w:szCs w:val="22"/>
          <w:lang w:val="en-US"/>
        </w:rPr>
        <w:t>...................................................................................................................</w:t>
      </w:r>
    </w:p>
    <w:p w14:paraId="16C3B2DF" w14:textId="730C0468" w:rsidR="003C5023" w:rsidRPr="00E06E00" w:rsidRDefault="003C5023" w:rsidP="008B447D">
      <w:pPr>
        <w:spacing w:line="276" w:lineRule="auto"/>
        <w:rPr>
          <w:rFonts w:cs="Times New Roman"/>
          <w:color w:val="000000" w:themeColor="text1"/>
          <w:sz w:val="22"/>
          <w:szCs w:val="22"/>
          <w:lang w:val="en-US"/>
        </w:rPr>
      </w:pPr>
      <w:r w:rsidRPr="00E06E00">
        <w:rPr>
          <w:rFonts w:cs="Times New Roman"/>
          <w:color w:val="000000" w:themeColor="text1"/>
          <w:sz w:val="22"/>
          <w:szCs w:val="22"/>
          <w:lang w:val="en-US"/>
        </w:rPr>
        <w:t xml:space="preserve">Województwo: </w:t>
      </w:r>
    </w:p>
    <w:p w14:paraId="1ED8F889" w14:textId="77777777" w:rsidR="00C56CCE" w:rsidRPr="00E06E00" w:rsidRDefault="000316B8" w:rsidP="008B447D">
      <w:pPr>
        <w:spacing w:line="276" w:lineRule="auto"/>
        <w:rPr>
          <w:rFonts w:cs="Times New Roman"/>
          <w:color w:val="000000" w:themeColor="text1"/>
          <w:sz w:val="22"/>
          <w:szCs w:val="22"/>
          <w:lang w:val="en-US"/>
        </w:rPr>
      </w:pPr>
      <w:r w:rsidRPr="00E06E00">
        <w:rPr>
          <w:rFonts w:cs="Times New Roman"/>
          <w:color w:val="000000" w:themeColor="text1"/>
          <w:sz w:val="22"/>
          <w:szCs w:val="22"/>
          <w:lang w:val="en-US"/>
        </w:rPr>
        <w:t>tel........................</w:t>
      </w:r>
      <w:r w:rsidR="0085707E" w:rsidRPr="00E06E00">
        <w:rPr>
          <w:rFonts w:cs="Times New Roman"/>
          <w:color w:val="000000" w:themeColor="text1"/>
          <w:sz w:val="22"/>
          <w:szCs w:val="22"/>
          <w:lang w:val="en-US"/>
        </w:rPr>
        <w:t>..............</w:t>
      </w:r>
      <w:r w:rsidR="00657EEC" w:rsidRPr="00E06E00">
        <w:rPr>
          <w:rFonts w:cs="Times New Roman"/>
          <w:color w:val="000000" w:themeColor="text1"/>
          <w:sz w:val="22"/>
          <w:szCs w:val="22"/>
          <w:lang w:val="en-US"/>
        </w:rPr>
        <w:t xml:space="preserve">.   </w:t>
      </w:r>
    </w:p>
    <w:p w14:paraId="04C36A41" w14:textId="671DF32E" w:rsidR="000316B8" w:rsidRPr="00E06E00" w:rsidRDefault="00657EEC" w:rsidP="008B447D">
      <w:pPr>
        <w:spacing w:line="276" w:lineRule="auto"/>
        <w:rPr>
          <w:rFonts w:cs="Times New Roman"/>
          <w:color w:val="000000" w:themeColor="text1"/>
          <w:sz w:val="22"/>
          <w:szCs w:val="22"/>
          <w:lang w:val="en-US"/>
        </w:rPr>
      </w:pPr>
      <w:r w:rsidRPr="00E06E00">
        <w:rPr>
          <w:rFonts w:cs="Times New Roman"/>
          <w:color w:val="000000" w:themeColor="text1"/>
          <w:sz w:val="22"/>
          <w:szCs w:val="22"/>
          <w:lang w:val="en-US"/>
        </w:rPr>
        <w:t>e-mail</w:t>
      </w:r>
      <w:r w:rsidR="00AB34E8" w:rsidRPr="00E06E00">
        <w:rPr>
          <w:rFonts w:cs="Times New Roman"/>
          <w:color w:val="000000" w:themeColor="text1"/>
          <w:sz w:val="22"/>
          <w:szCs w:val="22"/>
          <w:lang w:val="en-US"/>
        </w:rPr>
        <w:t xml:space="preserve">: </w:t>
      </w:r>
      <w:r w:rsidR="000316B8" w:rsidRPr="00E06E00">
        <w:rPr>
          <w:rFonts w:cs="Times New Roman"/>
          <w:color w:val="000000" w:themeColor="text1"/>
          <w:sz w:val="22"/>
          <w:szCs w:val="22"/>
          <w:lang w:val="en-US"/>
        </w:rPr>
        <w:t>....</w:t>
      </w:r>
      <w:r w:rsidR="00C56CCE" w:rsidRPr="00E06E00">
        <w:rPr>
          <w:rFonts w:cs="Times New Roman"/>
          <w:color w:val="000000" w:themeColor="text1"/>
          <w:sz w:val="22"/>
          <w:szCs w:val="22"/>
          <w:lang w:val="en-US"/>
        </w:rPr>
        <w:t>...................</w:t>
      </w:r>
      <w:r w:rsidR="000316B8" w:rsidRPr="00E06E00">
        <w:rPr>
          <w:rFonts w:cs="Times New Roman"/>
          <w:color w:val="000000" w:themeColor="text1"/>
          <w:sz w:val="22"/>
          <w:szCs w:val="22"/>
          <w:lang w:val="en-US"/>
        </w:rPr>
        <w:t>...............................................</w:t>
      </w:r>
    </w:p>
    <w:p w14:paraId="57CFE1DB" w14:textId="77777777" w:rsidR="00124CEE" w:rsidRPr="00E06E00" w:rsidRDefault="00124CEE" w:rsidP="008B447D">
      <w:pPr>
        <w:spacing w:line="276" w:lineRule="auto"/>
        <w:rPr>
          <w:rFonts w:cs="Times New Roman"/>
          <w:color w:val="000000" w:themeColor="text1"/>
          <w:sz w:val="22"/>
          <w:szCs w:val="22"/>
          <w:lang w:val="en-US"/>
        </w:rPr>
      </w:pPr>
      <w:r w:rsidRPr="00E06E00">
        <w:rPr>
          <w:rFonts w:cs="Times New Roman"/>
          <w:color w:val="000000" w:themeColor="text1"/>
          <w:sz w:val="22"/>
          <w:szCs w:val="22"/>
          <w:lang w:val="en-US"/>
        </w:rPr>
        <w:t>NIP: ………………………………………….. REGON: ………………</w:t>
      </w:r>
      <w:r w:rsidR="0085707E" w:rsidRPr="00E06E00">
        <w:rPr>
          <w:rFonts w:cs="Times New Roman"/>
          <w:color w:val="000000" w:themeColor="text1"/>
          <w:sz w:val="22"/>
          <w:szCs w:val="22"/>
          <w:lang w:val="en-US"/>
        </w:rPr>
        <w:t>.</w:t>
      </w:r>
      <w:r w:rsidRPr="00E06E00">
        <w:rPr>
          <w:rFonts w:cs="Times New Roman"/>
          <w:color w:val="000000" w:themeColor="text1"/>
          <w:sz w:val="22"/>
          <w:szCs w:val="22"/>
          <w:lang w:val="en-US"/>
        </w:rPr>
        <w:t>………………………………</w:t>
      </w:r>
    </w:p>
    <w:p w14:paraId="46FB45C2" w14:textId="30AFFF6A" w:rsidR="008B447D" w:rsidRPr="00E06E00" w:rsidRDefault="008B447D" w:rsidP="008B447D">
      <w:pPr>
        <w:spacing w:line="276" w:lineRule="auto"/>
        <w:rPr>
          <w:rFonts w:cs="Times New Roman"/>
          <w:color w:val="000000" w:themeColor="text1"/>
          <w:sz w:val="22"/>
          <w:szCs w:val="22"/>
          <w:lang w:val="en-US"/>
        </w:rPr>
      </w:pPr>
      <w:r w:rsidRPr="00E06E00">
        <w:rPr>
          <w:rFonts w:cs="Times New Roman"/>
          <w:color w:val="000000" w:themeColor="text1"/>
          <w:sz w:val="22"/>
          <w:szCs w:val="22"/>
          <w:lang w:val="en-US"/>
        </w:rPr>
        <w:t xml:space="preserve">KRS: …………………………………… </w:t>
      </w:r>
    </w:p>
    <w:p w14:paraId="5D1868C5" w14:textId="77777777" w:rsidR="000316B8" w:rsidRPr="00E06E00" w:rsidRDefault="000316B8" w:rsidP="008B447D">
      <w:pPr>
        <w:spacing w:line="276" w:lineRule="auto"/>
        <w:rPr>
          <w:rFonts w:cs="Times New Roman"/>
          <w:color w:val="000000" w:themeColor="text1"/>
          <w:sz w:val="22"/>
          <w:szCs w:val="22"/>
          <w:lang w:val="en-US"/>
        </w:rPr>
      </w:pPr>
    </w:p>
    <w:p w14:paraId="0C784215" w14:textId="77777777" w:rsidR="000316B8" w:rsidRPr="00E06E00" w:rsidRDefault="000316B8" w:rsidP="008B447D">
      <w:pPr>
        <w:numPr>
          <w:ilvl w:val="0"/>
          <w:numId w:val="2"/>
        </w:numPr>
        <w:tabs>
          <w:tab w:val="left" w:pos="720"/>
        </w:tabs>
        <w:spacing w:line="276" w:lineRule="auto"/>
        <w:rPr>
          <w:rFonts w:cs="Times New Roman"/>
          <w:b/>
          <w:bCs/>
          <w:color w:val="000000" w:themeColor="text1"/>
          <w:sz w:val="22"/>
          <w:szCs w:val="22"/>
        </w:rPr>
      </w:pPr>
      <w:r w:rsidRPr="00E06E00">
        <w:rPr>
          <w:rFonts w:cs="Times New Roman"/>
          <w:b/>
          <w:bCs/>
          <w:color w:val="000000" w:themeColor="text1"/>
          <w:sz w:val="22"/>
          <w:szCs w:val="22"/>
        </w:rPr>
        <w:t>Przedmiot oferty:</w:t>
      </w:r>
    </w:p>
    <w:p w14:paraId="49029091" w14:textId="6E2872C8" w:rsidR="00E06E00" w:rsidRPr="00E06E00" w:rsidRDefault="0048648B" w:rsidP="008B447D">
      <w:pPr>
        <w:spacing w:after="240" w:line="276" w:lineRule="auto"/>
        <w:jc w:val="both"/>
        <w:rPr>
          <w:rFonts w:cs="Times New Roman"/>
          <w:b/>
          <w:bCs/>
          <w:color w:val="000000" w:themeColor="text1"/>
          <w:sz w:val="22"/>
          <w:szCs w:val="22"/>
        </w:rPr>
      </w:pPr>
      <w:r w:rsidRPr="00E06E00">
        <w:rPr>
          <w:rFonts w:cs="Times New Roman"/>
          <w:color w:val="000000" w:themeColor="text1"/>
          <w:sz w:val="22"/>
          <w:szCs w:val="22"/>
        </w:rPr>
        <w:t xml:space="preserve">Oferta dotyczy przetargu nieograniczonego ogłoszonego przez: Samodzielny Publiczny Zakład Opieki Zdrowotnej ul. Anny Dobrskiej 1, 06-500 Mława znak: </w:t>
      </w:r>
      <w:r w:rsidRPr="00E06E00">
        <w:rPr>
          <w:rFonts w:cs="Times New Roman"/>
          <w:b/>
          <w:color w:val="000000" w:themeColor="text1"/>
          <w:sz w:val="22"/>
          <w:szCs w:val="22"/>
        </w:rPr>
        <w:t xml:space="preserve">SPZOZ ZP </w:t>
      </w:r>
      <w:r w:rsidR="008D7551" w:rsidRPr="00E06E00">
        <w:rPr>
          <w:rFonts w:cs="Times New Roman"/>
          <w:b/>
          <w:color w:val="000000" w:themeColor="text1"/>
          <w:sz w:val="22"/>
          <w:szCs w:val="22"/>
        </w:rPr>
        <w:t>4</w:t>
      </w:r>
      <w:r w:rsidRPr="00E06E00">
        <w:rPr>
          <w:rFonts w:cs="Times New Roman"/>
          <w:b/>
          <w:color w:val="000000" w:themeColor="text1"/>
          <w:sz w:val="22"/>
          <w:szCs w:val="22"/>
        </w:rPr>
        <w:t>/2026</w:t>
      </w:r>
      <w:r w:rsidRPr="00E06E00">
        <w:rPr>
          <w:rFonts w:cs="Times New Roman"/>
          <w:color w:val="000000" w:themeColor="text1"/>
          <w:sz w:val="22"/>
          <w:szCs w:val="22"/>
        </w:rPr>
        <w:t xml:space="preserve"> na: </w:t>
      </w:r>
      <w:r w:rsidRPr="00E06E00">
        <w:rPr>
          <w:rFonts w:cs="Times New Roman"/>
          <w:b/>
          <w:bCs/>
          <w:color w:val="000000" w:themeColor="text1"/>
          <w:sz w:val="22"/>
          <w:szCs w:val="22"/>
        </w:rPr>
        <w:t xml:space="preserve">Świadczenie usług ochrony mienia wraz z dyżurami na szatni w </w:t>
      </w:r>
      <w:r w:rsidR="001B3629" w:rsidRPr="00E06E00">
        <w:rPr>
          <w:rFonts w:cs="Times New Roman"/>
          <w:b/>
          <w:bCs/>
          <w:color w:val="000000" w:themeColor="text1"/>
          <w:sz w:val="22"/>
          <w:szCs w:val="22"/>
        </w:rPr>
        <w:t>S</w:t>
      </w:r>
      <w:r w:rsidRPr="00E06E00">
        <w:rPr>
          <w:rFonts w:cs="Times New Roman"/>
          <w:b/>
          <w:bCs/>
          <w:color w:val="000000" w:themeColor="text1"/>
          <w:sz w:val="22"/>
          <w:szCs w:val="22"/>
        </w:rPr>
        <w:t xml:space="preserve">amodzielnym </w:t>
      </w:r>
      <w:r w:rsidR="001B3629" w:rsidRPr="00E06E00">
        <w:rPr>
          <w:rFonts w:cs="Times New Roman"/>
          <w:b/>
          <w:bCs/>
          <w:color w:val="000000" w:themeColor="text1"/>
          <w:sz w:val="22"/>
          <w:szCs w:val="22"/>
        </w:rPr>
        <w:t>P</w:t>
      </w:r>
      <w:r w:rsidRPr="00E06E00">
        <w:rPr>
          <w:rFonts w:cs="Times New Roman"/>
          <w:b/>
          <w:bCs/>
          <w:color w:val="000000" w:themeColor="text1"/>
          <w:sz w:val="22"/>
          <w:szCs w:val="22"/>
        </w:rPr>
        <w:t xml:space="preserve">ublicznym </w:t>
      </w:r>
      <w:r w:rsidR="001B3629" w:rsidRPr="00E06E00">
        <w:rPr>
          <w:rFonts w:cs="Times New Roman"/>
          <w:b/>
          <w:bCs/>
          <w:color w:val="000000" w:themeColor="text1"/>
          <w:sz w:val="22"/>
          <w:szCs w:val="22"/>
        </w:rPr>
        <w:t>Z</w:t>
      </w:r>
      <w:r w:rsidRPr="00E06E00">
        <w:rPr>
          <w:rFonts w:cs="Times New Roman"/>
          <w:b/>
          <w:bCs/>
          <w:color w:val="000000" w:themeColor="text1"/>
          <w:sz w:val="22"/>
          <w:szCs w:val="22"/>
        </w:rPr>
        <w:t xml:space="preserve">akładzie </w:t>
      </w:r>
      <w:r w:rsidR="001B3629" w:rsidRPr="00E06E00">
        <w:rPr>
          <w:rFonts w:cs="Times New Roman"/>
          <w:b/>
          <w:bCs/>
          <w:color w:val="000000" w:themeColor="text1"/>
          <w:sz w:val="22"/>
          <w:szCs w:val="22"/>
        </w:rPr>
        <w:t>O</w:t>
      </w:r>
      <w:r w:rsidRPr="00E06E00">
        <w:rPr>
          <w:rFonts w:cs="Times New Roman"/>
          <w:b/>
          <w:bCs/>
          <w:color w:val="000000" w:themeColor="text1"/>
          <w:sz w:val="22"/>
          <w:szCs w:val="22"/>
        </w:rPr>
        <w:t xml:space="preserve">pieki </w:t>
      </w:r>
      <w:r w:rsidR="001B3629" w:rsidRPr="00E06E00">
        <w:rPr>
          <w:rFonts w:cs="Times New Roman"/>
          <w:b/>
          <w:bCs/>
          <w:color w:val="000000" w:themeColor="text1"/>
          <w:sz w:val="22"/>
          <w:szCs w:val="22"/>
        </w:rPr>
        <w:t>Z</w:t>
      </w:r>
      <w:r w:rsidRPr="00E06E00">
        <w:rPr>
          <w:rFonts w:cs="Times New Roman"/>
          <w:b/>
          <w:bCs/>
          <w:color w:val="000000" w:themeColor="text1"/>
          <w:sz w:val="22"/>
          <w:szCs w:val="22"/>
        </w:rPr>
        <w:t>drowotnej w Mławie.</w:t>
      </w:r>
    </w:p>
    <w:p w14:paraId="3D977C5E" w14:textId="17AEE105" w:rsidR="00E06E00" w:rsidRPr="00E06E00" w:rsidRDefault="00E06E00" w:rsidP="00E06E00">
      <w:pPr>
        <w:numPr>
          <w:ilvl w:val="0"/>
          <w:numId w:val="2"/>
        </w:numPr>
        <w:spacing w:after="240" w:line="276" w:lineRule="auto"/>
        <w:jc w:val="both"/>
        <w:rPr>
          <w:rFonts w:cs="Times New Roman"/>
          <w:b/>
          <w:bCs/>
          <w:color w:val="000000" w:themeColor="text1"/>
          <w:sz w:val="22"/>
          <w:szCs w:val="22"/>
        </w:rPr>
      </w:pPr>
      <w:r w:rsidRPr="00E06E00">
        <w:rPr>
          <w:rFonts w:cs="Times New Roman"/>
          <w:b/>
          <w:color w:val="000000"/>
          <w:sz w:val="22"/>
          <w:szCs w:val="22"/>
        </w:rPr>
        <w:t>Oferujemy wykonanie przedmiotowego zadania za kwotę</w:t>
      </w:r>
      <w:r w:rsidRPr="00E06E00">
        <w:rPr>
          <w:rFonts w:cs="Times New Roman"/>
          <w:b/>
          <w:color w:val="000000"/>
          <w:sz w:val="22"/>
          <w:szCs w:val="22"/>
        </w:rPr>
        <w:t>:</w:t>
      </w:r>
    </w:p>
    <w:p w14:paraId="02B76F91" w14:textId="4C2D93A7" w:rsidR="00E06E00" w:rsidRPr="00E06E00" w:rsidRDefault="00E06E00" w:rsidP="00E06E00">
      <w:pPr>
        <w:numPr>
          <w:ilvl w:val="0"/>
          <w:numId w:val="40"/>
        </w:numPr>
        <w:spacing w:after="240" w:line="276" w:lineRule="auto"/>
        <w:jc w:val="both"/>
        <w:rPr>
          <w:rFonts w:cs="Times New Roman"/>
          <w:b/>
          <w:bCs/>
          <w:color w:val="000000" w:themeColor="text1"/>
          <w:sz w:val="22"/>
          <w:szCs w:val="22"/>
        </w:rPr>
      </w:pPr>
      <w:r w:rsidRPr="00E06E00">
        <w:rPr>
          <w:rFonts w:cs="Times New Roman"/>
          <w:b/>
          <w:bCs/>
          <w:color w:val="000000" w:themeColor="text1"/>
          <w:sz w:val="22"/>
          <w:szCs w:val="22"/>
        </w:rPr>
        <w:t xml:space="preserve">Cena netto: ……………………..… </w:t>
      </w:r>
      <w:r w:rsidRPr="00E06E00">
        <w:rPr>
          <w:rFonts w:cs="Times New Roman"/>
          <w:color w:val="000000" w:themeColor="text1"/>
          <w:sz w:val="22"/>
          <w:szCs w:val="22"/>
        </w:rPr>
        <w:t>(słownie: ………………………………);</w:t>
      </w:r>
    </w:p>
    <w:p w14:paraId="53A872B7" w14:textId="57BB9F8B" w:rsidR="00045766" w:rsidRPr="00E06E00" w:rsidRDefault="00E06E00" w:rsidP="008B447D">
      <w:pPr>
        <w:numPr>
          <w:ilvl w:val="0"/>
          <w:numId w:val="40"/>
        </w:numPr>
        <w:spacing w:after="240" w:line="276" w:lineRule="auto"/>
        <w:jc w:val="both"/>
        <w:rPr>
          <w:rFonts w:cs="Times New Roman"/>
          <w:b/>
          <w:bCs/>
          <w:color w:val="000000" w:themeColor="text1"/>
          <w:sz w:val="22"/>
          <w:szCs w:val="22"/>
        </w:rPr>
      </w:pPr>
      <w:r w:rsidRPr="00E06E00">
        <w:rPr>
          <w:rFonts w:cs="Times New Roman"/>
          <w:b/>
          <w:bCs/>
          <w:color w:val="000000" w:themeColor="text1"/>
          <w:sz w:val="22"/>
          <w:szCs w:val="22"/>
        </w:rPr>
        <w:t xml:space="preserve">Cena brutto: ………………………. </w:t>
      </w:r>
      <w:r w:rsidRPr="00E06E00">
        <w:rPr>
          <w:rFonts w:cs="Times New Roman"/>
          <w:color w:val="000000"/>
          <w:sz w:val="22"/>
          <w:szCs w:val="22"/>
        </w:rPr>
        <w:t>(słownie: ………………………………)</w:t>
      </w:r>
      <w:r w:rsidRPr="00E06E00">
        <w:rPr>
          <w:rFonts w:cs="Times New Roman"/>
          <w:color w:val="000000"/>
          <w:sz w:val="22"/>
          <w:szCs w:val="22"/>
        </w:rPr>
        <w:t>.</w:t>
      </w:r>
    </w:p>
    <w:p w14:paraId="34CC606B" w14:textId="159014F8" w:rsidR="00D74065" w:rsidRPr="00E06E00" w:rsidRDefault="00D74065" w:rsidP="008B447D">
      <w:pPr>
        <w:numPr>
          <w:ilvl w:val="0"/>
          <w:numId w:val="2"/>
        </w:numPr>
        <w:tabs>
          <w:tab w:val="left" w:pos="720"/>
        </w:tabs>
        <w:spacing w:line="276" w:lineRule="auto"/>
        <w:rPr>
          <w:rFonts w:cs="Times New Roman"/>
          <w:b/>
          <w:bCs/>
          <w:color w:val="000000" w:themeColor="text1"/>
          <w:sz w:val="22"/>
          <w:szCs w:val="22"/>
        </w:rPr>
      </w:pPr>
      <w:r w:rsidRPr="00E06E00">
        <w:rPr>
          <w:rFonts w:cs="Times New Roman"/>
          <w:b/>
          <w:bCs/>
          <w:color w:val="000000" w:themeColor="text1"/>
          <w:sz w:val="22"/>
          <w:szCs w:val="22"/>
        </w:rPr>
        <w:t>Oświadczenie dotyczące po</w:t>
      </w:r>
      <w:r w:rsidR="00595A76" w:rsidRPr="00E06E00">
        <w:rPr>
          <w:rFonts w:cs="Times New Roman"/>
          <w:b/>
          <w:bCs/>
          <w:color w:val="000000" w:themeColor="text1"/>
          <w:sz w:val="22"/>
          <w:szCs w:val="22"/>
        </w:rPr>
        <w:t>stanowień Specyfikacji</w:t>
      </w:r>
      <w:r w:rsidRPr="00E06E00">
        <w:rPr>
          <w:rFonts w:cs="Times New Roman"/>
          <w:b/>
          <w:bCs/>
          <w:color w:val="000000" w:themeColor="text1"/>
          <w:sz w:val="22"/>
          <w:szCs w:val="22"/>
        </w:rPr>
        <w:t xml:space="preserve"> Warunków</w:t>
      </w:r>
      <w:r w:rsidR="006A6AB5" w:rsidRPr="00E06E00">
        <w:rPr>
          <w:rFonts w:cs="Times New Roman"/>
          <w:b/>
          <w:bCs/>
          <w:color w:val="000000" w:themeColor="text1"/>
          <w:sz w:val="22"/>
          <w:szCs w:val="22"/>
        </w:rPr>
        <w:t xml:space="preserve"> </w:t>
      </w:r>
      <w:r w:rsidRPr="00E06E00">
        <w:rPr>
          <w:rFonts w:cs="Times New Roman"/>
          <w:b/>
          <w:bCs/>
          <w:color w:val="000000" w:themeColor="text1"/>
          <w:sz w:val="22"/>
          <w:szCs w:val="22"/>
        </w:rPr>
        <w:t>Zamówienia:</w:t>
      </w:r>
    </w:p>
    <w:p w14:paraId="1F9BBBD2" w14:textId="2149BF31" w:rsidR="00D74065" w:rsidRPr="00E06E00" w:rsidRDefault="00D74065" w:rsidP="008B447D">
      <w:pPr>
        <w:numPr>
          <w:ilvl w:val="1"/>
          <w:numId w:val="31"/>
        </w:numPr>
        <w:tabs>
          <w:tab w:val="clear" w:pos="1080"/>
        </w:tabs>
        <w:spacing w:line="276" w:lineRule="auto"/>
        <w:ind w:left="709"/>
        <w:jc w:val="both"/>
        <w:rPr>
          <w:rFonts w:cs="Times New Roman"/>
          <w:bCs/>
          <w:color w:val="000000" w:themeColor="text1"/>
          <w:sz w:val="22"/>
          <w:szCs w:val="22"/>
        </w:rPr>
      </w:pPr>
      <w:r w:rsidRPr="00E06E00">
        <w:rPr>
          <w:rFonts w:cs="Times New Roman"/>
          <w:bCs/>
          <w:color w:val="000000" w:themeColor="text1"/>
          <w:sz w:val="22"/>
          <w:szCs w:val="22"/>
        </w:rPr>
        <w:t>Oświadczamy, że zapoznaliś</w:t>
      </w:r>
      <w:r w:rsidR="00595A76" w:rsidRPr="00E06E00">
        <w:rPr>
          <w:rFonts w:cs="Times New Roman"/>
          <w:bCs/>
          <w:color w:val="000000" w:themeColor="text1"/>
          <w:sz w:val="22"/>
          <w:szCs w:val="22"/>
        </w:rPr>
        <w:t>my się ze specyfikacją</w:t>
      </w:r>
      <w:r w:rsidRPr="00E06E00">
        <w:rPr>
          <w:rFonts w:cs="Times New Roman"/>
          <w:bCs/>
          <w:color w:val="000000" w:themeColor="text1"/>
          <w:sz w:val="22"/>
          <w:szCs w:val="22"/>
        </w:rPr>
        <w:t xml:space="preserve"> warunków </w:t>
      </w:r>
      <w:r w:rsidR="00CF6D6D" w:rsidRPr="00E06E00">
        <w:rPr>
          <w:rFonts w:cs="Times New Roman"/>
          <w:bCs/>
          <w:color w:val="000000" w:themeColor="text1"/>
          <w:sz w:val="22"/>
          <w:szCs w:val="22"/>
        </w:rPr>
        <w:t xml:space="preserve">zamówienia, </w:t>
      </w:r>
      <w:r w:rsidRPr="00E06E00">
        <w:rPr>
          <w:rFonts w:cs="Times New Roman"/>
          <w:bCs/>
          <w:color w:val="000000" w:themeColor="text1"/>
          <w:sz w:val="22"/>
          <w:szCs w:val="22"/>
        </w:rPr>
        <w:t>nie</w:t>
      </w:r>
      <w:r w:rsidR="00CF6D6D" w:rsidRPr="00E06E00">
        <w:rPr>
          <w:rFonts w:cs="Times New Roman"/>
          <w:bCs/>
          <w:color w:val="000000" w:themeColor="text1"/>
          <w:sz w:val="22"/>
          <w:szCs w:val="22"/>
        </w:rPr>
        <w:t xml:space="preserve"> </w:t>
      </w:r>
      <w:r w:rsidRPr="00E06E00">
        <w:rPr>
          <w:rFonts w:cs="Times New Roman"/>
          <w:bCs/>
          <w:color w:val="000000" w:themeColor="text1"/>
          <w:sz w:val="22"/>
          <w:szCs w:val="22"/>
        </w:rPr>
        <w:t>wnosimy żadnych zastrzeżeń oraz uzyskali</w:t>
      </w:r>
      <w:r w:rsidR="00075195" w:rsidRPr="00E06E00">
        <w:rPr>
          <w:rFonts w:cs="Times New Roman"/>
          <w:bCs/>
          <w:color w:val="000000" w:themeColor="text1"/>
          <w:sz w:val="22"/>
          <w:szCs w:val="22"/>
        </w:rPr>
        <w:t xml:space="preserve">śmy niezbędne informacje do </w:t>
      </w:r>
      <w:r w:rsidRPr="00E06E00">
        <w:rPr>
          <w:rFonts w:cs="Times New Roman"/>
          <w:bCs/>
          <w:color w:val="000000" w:themeColor="text1"/>
          <w:sz w:val="22"/>
          <w:szCs w:val="22"/>
        </w:rPr>
        <w:t>przygotowania oferty.</w:t>
      </w:r>
    </w:p>
    <w:p w14:paraId="34811DB0" w14:textId="09C96C83" w:rsidR="00D74065" w:rsidRPr="00E06E00" w:rsidRDefault="00D74065" w:rsidP="008B447D">
      <w:pPr>
        <w:numPr>
          <w:ilvl w:val="1"/>
          <w:numId w:val="31"/>
        </w:numPr>
        <w:tabs>
          <w:tab w:val="clear" w:pos="1080"/>
          <w:tab w:val="num" w:pos="709"/>
        </w:tabs>
        <w:spacing w:line="276" w:lineRule="auto"/>
        <w:ind w:left="567" w:hanging="141"/>
        <w:jc w:val="both"/>
        <w:rPr>
          <w:rFonts w:cs="Times New Roman"/>
          <w:bCs/>
          <w:color w:val="000000" w:themeColor="text1"/>
          <w:sz w:val="22"/>
          <w:szCs w:val="22"/>
        </w:rPr>
      </w:pPr>
      <w:r w:rsidRPr="00E06E00">
        <w:rPr>
          <w:rFonts w:cs="Times New Roman"/>
          <w:bCs/>
          <w:color w:val="000000" w:themeColor="text1"/>
          <w:sz w:val="22"/>
          <w:szCs w:val="22"/>
        </w:rPr>
        <w:t>Oświadczamy</w:t>
      </w:r>
      <w:r w:rsidR="00CF6D6D" w:rsidRPr="00E06E00">
        <w:rPr>
          <w:rFonts w:cs="Times New Roman"/>
          <w:bCs/>
          <w:color w:val="000000" w:themeColor="text1"/>
          <w:sz w:val="22"/>
          <w:szCs w:val="22"/>
        </w:rPr>
        <w:t xml:space="preserve">, że uważamy się za związanych </w:t>
      </w:r>
      <w:r w:rsidRPr="00E06E00">
        <w:rPr>
          <w:rFonts w:cs="Times New Roman"/>
          <w:bCs/>
          <w:color w:val="000000" w:themeColor="text1"/>
          <w:sz w:val="22"/>
          <w:szCs w:val="22"/>
        </w:rPr>
        <w:t>ofertą przez cz</w:t>
      </w:r>
      <w:r w:rsidR="00CF6D6D" w:rsidRPr="00E06E00">
        <w:rPr>
          <w:rFonts w:cs="Times New Roman"/>
          <w:bCs/>
          <w:color w:val="000000" w:themeColor="text1"/>
          <w:sz w:val="22"/>
          <w:szCs w:val="22"/>
        </w:rPr>
        <w:t xml:space="preserve">as wskazany </w:t>
      </w:r>
      <w:r w:rsidR="00675673" w:rsidRPr="00E06E00">
        <w:rPr>
          <w:rFonts w:cs="Times New Roman"/>
          <w:bCs/>
          <w:color w:val="000000" w:themeColor="text1"/>
          <w:sz w:val="22"/>
          <w:szCs w:val="22"/>
        </w:rPr>
        <w:t>w specyfikacji</w:t>
      </w:r>
      <w:r w:rsidRPr="00E06E00">
        <w:rPr>
          <w:rFonts w:cs="Times New Roman"/>
          <w:bCs/>
          <w:color w:val="000000" w:themeColor="text1"/>
          <w:sz w:val="22"/>
          <w:szCs w:val="22"/>
        </w:rPr>
        <w:t xml:space="preserve"> warunków zamówienia.</w:t>
      </w:r>
    </w:p>
    <w:p w14:paraId="585CBDD5" w14:textId="09C07503" w:rsidR="00D74065" w:rsidRPr="00E06E00" w:rsidRDefault="00D74065" w:rsidP="008B447D">
      <w:pPr>
        <w:numPr>
          <w:ilvl w:val="1"/>
          <w:numId w:val="31"/>
        </w:numPr>
        <w:tabs>
          <w:tab w:val="clear" w:pos="1080"/>
          <w:tab w:val="num" w:pos="709"/>
        </w:tabs>
        <w:spacing w:line="276" w:lineRule="auto"/>
        <w:ind w:left="567" w:hanging="141"/>
        <w:jc w:val="both"/>
        <w:rPr>
          <w:rFonts w:cs="Times New Roman"/>
          <w:bCs/>
          <w:color w:val="000000" w:themeColor="text1"/>
          <w:sz w:val="22"/>
          <w:szCs w:val="22"/>
        </w:rPr>
      </w:pPr>
      <w:r w:rsidRPr="00E06E00">
        <w:rPr>
          <w:rFonts w:cs="Times New Roman"/>
          <w:bCs/>
          <w:color w:val="000000" w:themeColor="text1"/>
          <w:sz w:val="22"/>
          <w:szCs w:val="22"/>
        </w:rPr>
        <w:t>Oświadczamy, że:</w:t>
      </w:r>
    </w:p>
    <w:p w14:paraId="78EB667F" w14:textId="77777777" w:rsidR="00D74065" w:rsidRPr="00E06E00" w:rsidRDefault="00D74065" w:rsidP="008B447D">
      <w:pPr>
        <w:spacing w:before="80" w:line="276" w:lineRule="auto"/>
        <w:ind w:left="709"/>
        <w:jc w:val="both"/>
        <w:rPr>
          <w:rFonts w:cs="Times New Roman"/>
          <w:color w:val="000000" w:themeColor="text1"/>
          <w:sz w:val="22"/>
          <w:szCs w:val="22"/>
        </w:rPr>
      </w:pPr>
      <w:r w:rsidRPr="00E06E00">
        <w:rPr>
          <w:rFonts w:cs="Times New Roman"/>
          <w:color w:val="000000" w:themeColor="text1"/>
          <w:sz w:val="22"/>
          <w:szCs w:val="22"/>
        </w:rPr>
        <w:fldChar w:fldCharType="begin">
          <w:ffData>
            <w:name w:val="Wybór3"/>
            <w:enabled/>
            <w:calcOnExit w:val="0"/>
            <w:checkBox>
              <w:sizeAuto/>
              <w:default w:val="0"/>
            </w:checkBox>
          </w:ffData>
        </w:fldChar>
      </w:r>
      <w:r w:rsidRPr="00E06E00">
        <w:rPr>
          <w:rFonts w:cs="Times New Roman"/>
          <w:color w:val="000000" w:themeColor="text1"/>
          <w:sz w:val="22"/>
          <w:szCs w:val="22"/>
        </w:rPr>
        <w:instrText xml:space="preserve"> FORMCHECKBOX </w:instrText>
      </w:r>
      <w:r w:rsidRPr="00E06E00">
        <w:rPr>
          <w:rFonts w:cs="Times New Roman"/>
          <w:color w:val="000000" w:themeColor="text1"/>
          <w:sz w:val="22"/>
          <w:szCs w:val="22"/>
        </w:rPr>
      </w:r>
      <w:r w:rsidRPr="00E06E00">
        <w:rPr>
          <w:rFonts w:cs="Times New Roman"/>
          <w:color w:val="000000" w:themeColor="text1"/>
          <w:sz w:val="22"/>
          <w:szCs w:val="22"/>
        </w:rPr>
        <w:fldChar w:fldCharType="separate"/>
      </w:r>
      <w:r w:rsidRPr="00E06E00">
        <w:rPr>
          <w:rFonts w:cs="Times New Roman"/>
          <w:color w:val="000000" w:themeColor="text1"/>
          <w:sz w:val="22"/>
          <w:szCs w:val="22"/>
        </w:rPr>
        <w:fldChar w:fldCharType="end"/>
      </w:r>
      <w:r w:rsidRPr="00E06E00">
        <w:rPr>
          <w:rFonts w:cs="Times New Roman"/>
          <w:color w:val="000000" w:themeColor="text1"/>
          <w:sz w:val="22"/>
          <w:szCs w:val="22"/>
        </w:rPr>
        <w:t xml:space="preserve">  wybór oferty nie prowadzi do powstania obowiązku podatkowego u zamawiającego </w:t>
      </w:r>
    </w:p>
    <w:p w14:paraId="79C81955" w14:textId="5E8E0771" w:rsidR="00D74065" w:rsidRPr="00E06E00" w:rsidRDefault="00D74065" w:rsidP="008B447D">
      <w:pPr>
        <w:spacing w:before="80" w:line="276" w:lineRule="auto"/>
        <w:ind w:left="709"/>
        <w:jc w:val="both"/>
        <w:rPr>
          <w:rFonts w:cs="Times New Roman"/>
          <w:color w:val="000000" w:themeColor="text1"/>
          <w:sz w:val="22"/>
          <w:szCs w:val="22"/>
        </w:rPr>
      </w:pPr>
      <w:r w:rsidRPr="00E06E00">
        <w:rPr>
          <w:rFonts w:cs="Times New Roman"/>
          <w:color w:val="000000" w:themeColor="text1"/>
          <w:sz w:val="22"/>
          <w:szCs w:val="22"/>
        </w:rPr>
        <w:fldChar w:fldCharType="begin">
          <w:ffData>
            <w:name w:val="Wybór3"/>
            <w:enabled/>
            <w:calcOnExit w:val="0"/>
            <w:checkBox>
              <w:sizeAuto/>
              <w:default w:val="0"/>
            </w:checkBox>
          </w:ffData>
        </w:fldChar>
      </w:r>
      <w:r w:rsidRPr="00E06E00">
        <w:rPr>
          <w:rFonts w:cs="Times New Roman"/>
          <w:color w:val="000000" w:themeColor="text1"/>
          <w:sz w:val="22"/>
          <w:szCs w:val="22"/>
        </w:rPr>
        <w:instrText xml:space="preserve"> FORMCHECKBOX </w:instrText>
      </w:r>
      <w:r w:rsidRPr="00E06E00">
        <w:rPr>
          <w:rFonts w:cs="Times New Roman"/>
          <w:color w:val="000000" w:themeColor="text1"/>
          <w:sz w:val="22"/>
          <w:szCs w:val="22"/>
        </w:rPr>
      </w:r>
      <w:r w:rsidRPr="00E06E00">
        <w:rPr>
          <w:rFonts w:cs="Times New Roman"/>
          <w:color w:val="000000" w:themeColor="text1"/>
          <w:sz w:val="22"/>
          <w:szCs w:val="22"/>
        </w:rPr>
        <w:fldChar w:fldCharType="separate"/>
      </w:r>
      <w:r w:rsidRPr="00E06E00">
        <w:rPr>
          <w:rFonts w:cs="Times New Roman"/>
          <w:color w:val="000000" w:themeColor="text1"/>
          <w:sz w:val="22"/>
          <w:szCs w:val="22"/>
        </w:rPr>
        <w:fldChar w:fldCharType="end"/>
      </w:r>
      <w:r w:rsidRPr="00E06E00">
        <w:rPr>
          <w:rFonts w:cs="Times New Roman"/>
          <w:color w:val="000000" w:themeColor="text1"/>
          <w:sz w:val="22"/>
          <w:szCs w:val="22"/>
        </w:rPr>
        <w:t xml:space="preserve">  wybór </w:t>
      </w:r>
      <w:r w:rsidR="00AD59EC" w:rsidRPr="00E06E00">
        <w:rPr>
          <w:rFonts w:cs="Times New Roman"/>
          <w:color w:val="000000" w:themeColor="text1"/>
          <w:sz w:val="22"/>
          <w:szCs w:val="22"/>
        </w:rPr>
        <w:t>oferty prowadzi</w:t>
      </w:r>
      <w:r w:rsidRPr="00E06E00">
        <w:rPr>
          <w:rFonts w:cs="Times New Roman"/>
          <w:color w:val="000000" w:themeColor="text1"/>
          <w:sz w:val="22"/>
          <w:szCs w:val="22"/>
        </w:rPr>
        <w:t xml:space="preserve"> do powstania obowią</w:t>
      </w:r>
      <w:r w:rsidR="00CF6D6D" w:rsidRPr="00E06E00">
        <w:rPr>
          <w:rFonts w:cs="Times New Roman"/>
          <w:color w:val="000000" w:themeColor="text1"/>
          <w:sz w:val="22"/>
          <w:szCs w:val="22"/>
        </w:rPr>
        <w:t>zku podatkowego u zamawiającego</w:t>
      </w:r>
      <w:r w:rsidRPr="00E06E00">
        <w:rPr>
          <w:rFonts w:cs="Times New Roman"/>
          <w:color w:val="000000" w:themeColor="text1"/>
          <w:sz w:val="22"/>
          <w:szCs w:val="22"/>
        </w:rPr>
        <w:t>:</w:t>
      </w:r>
    </w:p>
    <w:p w14:paraId="0C80D42F" w14:textId="486EB3DD" w:rsidR="00D74065" w:rsidRPr="00E06E00" w:rsidRDefault="00D74065" w:rsidP="008B447D">
      <w:pPr>
        <w:spacing w:before="80" w:line="276" w:lineRule="auto"/>
        <w:ind w:left="709"/>
        <w:jc w:val="both"/>
        <w:rPr>
          <w:rFonts w:cs="Times New Roman"/>
          <w:color w:val="000000" w:themeColor="text1"/>
          <w:sz w:val="22"/>
          <w:szCs w:val="22"/>
        </w:rPr>
      </w:pPr>
      <w:r w:rsidRPr="00E06E00">
        <w:rPr>
          <w:rFonts w:cs="Times New Roman"/>
          <w:color w:val="000000" w:themeColor="text1"/>
          <w:sz w:val="22"/>
          <w:szCs w:val="22"/>
        </w:rPr>
        <w:t xml:space="preserve">Wskazać nazwę (rodzaj) towaru lub usługi, których dostawa lub świadczenie będzie prowadzić do jego powstania (wskazać wartość bez kwoty podatku) </w:t>
      </w:r>
      <w:r w:rsidR="00CF6D6D" w:rsidRPr="00E06E00">
        <w:rPr>
          <w:rFonts w:cs="Times New Roman"/>
          <w:color w:val="000000" w:themeColor="text1"/>
          <w:sz w:val="22"/>
          <w:szCs w:val="22"/>
        </w:rPr>
        <w:t>…………………………</w:t>
      </w:r>
    </w:p>
    <w:p w14:paraId="4558BDC1" w14:textId="420C2B4E" w:rsidR="00CB2B4F" w:rsidRPr="00E06E00" w:rsidRDefault="00D74065" w:rsidP="008B447D">
      <w:pPr>
        <w:numPr>
          <w:ilvl w:val="1"/>
          <w:numId w:val="31"/>
        </w:numPr>
        <w:tabs>
          <w:tab w:val="clear" w:pos="1080"/>
        </w:tabs>
        <w:spacing w:line="276" w:lineRule="auto"/>
        <w:ind w:left="709"/>
        <w:jc w:val="both"/>
        <w:rPr>
          <w:rFonts w:cs="Times New Roman"/>
          <w:bCs/>
          <w:color w:val="000000" w:themeColor="text1"/>
          <w:sz w:val="22"/>
          <w:szCs w:val="22"/>
        </w:rPr>
      </w:pPr>
      <w:r w:rsidRPr="00E06E00">
        <w:rPr>
          <w:rFonts w:cs="Times New Roman"/>
          <w:bCs/>
          <w:color w:val="000000" w:themeColor="text1"/>
          <w:sz w:val="22"/>
          <w:szCs w:val="22"/>
        </w:rPr>
        <w:t>Oświadczamy, że zał</w:t>
      </w:r>
      <w:r w:rsidR="00595A76" w:rsidRPr="00E06E00">
        <w:rPr>
          <w:rFonts w:cs="Times New Roman"/>
          <w:bCs/>
          <w:color w:val="000000" w:themeColor="text1"/>
          <w:sz w:val="22"/>
          <w:szCs w:val="22"/>
        </w:rPr>
        <w:t>ączone do specyfikacji</w:t>
      </w:r>
      <w:r w:rsidRPr="00E06E00">
        <w:rPr>
          <w:rFonts w:cs="Times New Roman"/>
          <w:bCs/>
          <w:color w:val="000000" w:themeColor="text1"/>
          <w:sz w:val="22"/>
          <w:szCs w:val="22"/>
        </w:rPr>
        <w:t xml:space="preserve"> war</w:t>
      </w:r>
      <w:r w:rsidR="00C812A3" w:rsidRPr="00E06E00">
        <w:rPr>
          <w:rFonts w:cs="Times New Roman"/>
          <w:bCs/>
          <w:color w:val="000000" w:themeColor="text1"/>
          <w:sz w:val="22"/>
          <w:szCs w:val="22"/>
        </w:rPr>
        <w:t xml:space="preserve">unków zamówienia wymagania </w:t>
      </w:r>
      <w:r w:rsidRPr="00E06E00">
        <w:rPr>
          <w:rFonts w:cs="Times New Roman"/>
          <w:bCs/>
          <w:color w:val="000000" w:themeColor="text1"/>
          <w:sz w:val="22"/>
          <w:szCs w:val="22"/>
        </w:rPr>
        <w:t xml:space="preserve">stawiane wykonawcy oraz postanowienia umowy zostały </w:t>
      </w:r>
      <w:r w:rsidR="00C812A3" w:rsidRPr="00E06E00">
        <w:rPr>
          <w:rFonts w:cs="Times New Roman"/>
          <w:bCs/>
          <w:color w:val="000000" w:themeColor="text1"/>
          <w:sz w:val="22"/>
          <w:szCs w:val="22"/>
        </w:rPr>
        <w:t xml:space="preserve">przez nas zaakceptowane bez </w:t>
      </w:r>
      <w:r w:rsidRPr="00E06E00">
        <w:rPr>
          <w:rFonts w:cs="Times New Roman"/>
          <w:bCs/>
          <w:color w:val="000000" w:themeColor="text1"/>
          <w:sz w:val="22"/>
          <w:szCs w:val="22"/>
        </w:rPr>
        <w:t>zastrzeżeń</w:t>
      </w:r>
      <w:r w:rsidR="00F87322" w:rsidRPr="00E06E00">
        <w:rPr>
          <w:rFonts w:cs="Times New Roman"/>
          <w:bCs/>
          <w:color w:val="000000" w:themeColor="text1"/>
          <w:sz w:val="22"/>
          <w:szCs w:val="22"/>
        </w:rPr>
        <w:t xml:space="preserve"> </w:t>
      </w:r>
      <w:r w:rsidR="00BD1DBF" w:rsidRPr="00E06E00">
        <w:rPr>
          <w:rFonts w:cs="Times New Roman"/>
          <w:bCs/>
          <w:color w:val="000000" w:themeColor="text1"/>
          <w:sz w:val="22"/>
          <w:szCs w:val="22"/>
        </w:rPr>
        <w:t xml:space="preserve">                    </w:t>
      </w:r>
      <w:r w:rsidRPr="00E06E00">
        <w:rPr>
          <w:rFonts w:cs="Times New Roman"/>
          <w:bCs/>
          <w:color w:val="000000" w:themeColor="text1"/>
          <w:sz w:val="22"/>
          <w:szCs w:val="22"/>
        </w:rPr>
        <w:t xml:space="preserve">i zobowiązujemy się w przypadku wyboru naszej oferty do zawarcia umowy </w:t>
      </w:r>
      <w:r w:rsidR="00C812A3" w:rsidRPr="00E06E00">
        <w:rPr>
          <w:rFonts w:cs="Times New Roman"/>
          <w:bCs/>
          <w:color w:val="000000" w:themeColor="text1"/>
          <w:sz w:val="22"/>
          <w:szCs w:val="22"/>
        </w:rPr>
        <w:t>w</w:t>
      </w:r>
      <w:r w:rsidRPr="00E06E00">
        <w:rPr>
          <w:rFonts w:cs="Times New Roman"/>
          <w:bCs/>
          <w:color w:val="000000" w:themeColor="text1"/>
          <w:sz w:val="22"/>
          <w:szCs w:val="22"/>
        </w:rPr>
        <w:t xml:space="preserve"> miejscu </w:t>
      </w:r>
      <w:r w:rsidR="00F87322" w:rsidRPr="00E06E00">
        <w:rPr>
          <w:rFonts w:cs="Times New Roman"/>
          <w:bCs/>
          <w:color w:val="000000" w:themeColor="text1"/>
          <w:sz w:val="22"/>
          <w:szCs w:val="22"/>
        </w:rPr>
        <w:t xml:space="preserve"> </w:t>
      </w:r>
      <w:r w:rsidR="00BD1DBF" w:rsidRPr="00E06E00">
        <w:rPr>
          <w:rFonts w:cs="Times New Roman"/>
          <w:bCs/>
          <w:color w:val="000000" w:themeColor="text1"/>
          <w:sz w:val="22"/>
          <w:szCs w:val="22"/>
        </w:rPr>
        <w:t xml:space="preserve">                       </w:t>
      </w:r>
      <w:r w:rsidRPr="00E06E00">
        <w:rPr>
          <w:rFonts w:cs="Times New Roman"/>
          <w:bCs/>
          <w:color w:val="000000" w:themeColor="text1"/>
          <w:sz w:val="22"/>
          <w:szCs w:val="22"/>
        </w:rPr>
        <w:t xml:space="preserve">i terminie wyznaczonym przez Zamawiającego. </w:t>
      </w:r>
    </w:p>
    <w:p w14:paraId="7874752B" w14:textId="2440AED0" w:rsidR="00AF38BB" w:rsidRPr="00E06E00" w:rsidRDefault="00AF38BB" w:rsidP="008B447D">
      <w:pPr>
        <w:numPr>
          <w:ilvl w:val="1"/>
          <w:numId w:val="31"/>
        </w:numPr>
        <w:tabs>
          <w:tab w:val="clear" w:pos="1080"/>
        </w:tabs>
        <w:spacing w:line="276" w:lineRule="auto"/>
        <w:ind w:left="709"/>
        <w:jc w:val="both"/>
        <w:rPr>
          <w:rFonts w:cs="Times New Roman"/>
          <w:bCs/>
          <w:color w:val="000000" w:themeColor="text1"/>
          <w:sz w:val="22"/>
          <w:szCs w:val="22"/>
        </w:rPr>
      </w:pPr>
      <w:r w:rsidRPr="00E06E00">
        <w:rPr>
          <w:rFonts w:cs="Times New Roman"/>
          <w:bCs/>
          <w:color w:val="000000" w:themeColor="text1"/>
          <w:sz w:val="22"/>
          <w:szCs w:val="22"/>
        </w:rPr>
        <w:t xml:space="preserve">Upoważniamy Zamawiającego (bądź uprawnionych przedstawicieli) do przeprowadzenia wszelkich badań mających na celu sprawdzenie zaświadczeń, dokumentów i przedłożonych informacji oraz do wyjaśnienia każdych aspektów naszej oferty. </w:t>
      </w:r>
    </w:p>
    <w:p w14:paraId="26BFED95" w14:textId="32E6A00E" w:rsidR="00CB2B4F" w:rsidRPr="00E06E00" w:rsidRDefault="00CB2B4F" w:rsidP="008B447D">
      <w:pPr>
        <w:numPr>
          <w:ilvl w:val="1"/>
          <w:numId w:val="31"/>
        </w:numPr>
        <w:tabs>
          <w:tab w:val="clear" w:pos="1080"/>
        </w:tabs>
        <w:spacing w:line="276" w:lineRule="auto"/>
        <w:ind w:left="709"/>
        <w:jc w:val="both"/>
        <w:rPr>
          <w:rFonts w:cs="Times New Roman"/>
          <w:bCs/>
          <w:color w:val="000000" w:themeColor="text1"/>
          <w:sz w:val="22"/>
          <w:szCs w:val="22"/>
        </w:rPr>
      </w:pPr>
      <w:r w:rsidRPr="00E06E00">
        <w:rPr>
          <w:rFonts w:cs="Times New Roman"/>
          <w:bCs/>
          <w:color w:val="000000" w:themeColor="text1"/>
          <w:sz w:val="22"/>
          <w:szCs w:val="22"/>
        </w:rPr>
        <w:t xml:space="preserve">Oświadczam, że usługę objętą zamówieniem wykonam (właściwe zaznaczyć lub niewłaściwe </w:t>
      </w:r>
      <w:r w:rsidRPr="00E06E00">
        <w:rPr>
          <w:rFonts w:cs="Times New Roman"/>
          <w:bCs/>
          <w:color w:val="000000" w:themeColor="text1"/>
          <w:sz w:val="22"/>
          <w:szCs w:val="22"/>
        </w:rPr>
        <w:lastRenderedPageBreak/>
        <w:t>przekreślić)</w:t>
      </w:r>
    </w:p>
    <w:p w14:paraId="2C0A2374" w14:textId="77777777" w:rsidR="00CB2B4F" w:rsidRPr="00E06E00" w:rsidRDefault="00CB2B4F" w:rsidP="008B447D">
      <w:pPr>
        <w:pStyle w:val="Default"/>
        <w:numPr>
          <w:ilvl w:val="0"/>
          <w:numId w:val="9"/>
        </w:numPr>
        <w:spacing w:line="276" w:lineRule="auto"/>
        <w:jc w:val="both"/>
        <w:rPr>
          <w:rFonts w:ascii="Times New Roman" w:hAnsi="Times New Roman" w:cs="Times New Roman"/>
          <w:bCs/>
          <w:color w:val="000000" w:themeColor="text1"/>
          <w:sz w:val="22"/>
          <w:szCs w:val="22"/>
        </w:rPr>
      </w:pPr>
      <w:r w:rsidRPr="00E06E00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siłami własnymi, tj. bez udziału podwykonawców;</w:t>
      </w:r>
    </w:p>
    <w:p w14:paraId="1BFEE712" w14:textId="77777777" w:rsidR="00CB2B4F" w:rsidRPr="00E06E00" w:rsidRDefault="00CB2B4F" w:rsidP="008B447D">
      <w:pPr>
        <w:pStyle w:val="Default"/>
        <w:numPr>
          <w:ilvl w:val="0"/>
          <w:numId w:val="9"/>
        </w:numPr>
        <w:suppressAutoHyphens/>
        <w:spacing w:line="276" w:lineRule="auto"/>
        <w:ind w:left="1423" w:hanging="357"/>
        <w:jc w:val="both"/>
        <w:rPr>
          <w:rFonts w:ascii="Times New Roman" w:hAnsi="Times New Roman" w:cs="Times New Roman"/>
          <w:bCs/>
          <w:color w:val="000000" w:themeColor="text1"/>
          <w:sz w:val="22"/>
          <w:szCs w:val="22"/>
        </w:rPr>
      </w:pPr>
      <w:r w:rsidRPr="00E06E00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przy udziale podwykonawców</w:t>
      </w:r>
    </w:p>
    <w:p w14:paraId="1CF34D6C" w14:textId="54A8F587" w:rsidR="008F6DB3" w:rsidRDefault="008F6DB3" w:rsidP="008B447D">
      <w:pPr>
        <w:spacing w:line="276" w:lineRule="auto"/>
        <w:ind w:left="1066"/>
        <w:rPr>
          <w:rFonts w:cs="Times New Roman"/>
          <w:color w:val="000000" w:themeColor="text1"/>
          <w:sz w:val="22"/>
          <w:szCs w:val="22"/>
        </w:rPr>
      </w:pPr>
      <w:r w:rsidRPr="00E06E00">
        <w:rPr>
          <w:rFonts w:cs="Times New Roman"/>
          <w:color w:val="000000" w:themeColor="text1"/>
          <w:sz w:val="22"/>
          <w:szCs w:val="22"/>
        </w:rPr>
        <w:t>Lista podwykonawców: ……………………….. (skreśli</w:t>
      </w:r>
      <w:r w:rsidR="000920D8" w:rsidRPr="00E06E00">
        <w:rPr>
          <w:rFonts w:cs="Times New Roman"/>
          <w:color w:val="000000" w:themeColor="text1"/>
          <w:sz w:val="22"/>
          <w:szCs w:val="22"/>
        </w:rPr>
        <w:t>ć w przypadku zaznaczenia ust. 6</w:t>
      </w:r>
      <w:r w:rsidR="001B3AC3" w:rsidRPr="00E06E00">
        <w:rPr>
          <w:rFonts w:cs="Times New Roman"/>
          <w:color w:val="000000" w:themeColor="text1"/>
          <w:sz w:val="22"/>
          <w:szCs w:val="22"/>
        </w:rPr>
        <w:t xml:space="preserve"> pkt a) </w:t>
      </w:r>
      <w:r w:rsidR="00BD1DBF" w:rsidRPr="00E06E00">
        <w:rPr>
          <w:rFonts w:cs="Times New Roman"/>
          <w:color w:val="000000" w:themeColor="text1"/>
          <w:sz w:val="22"/>
          <w:szCs w:val="22"/>
        </w:rPr>
        <w:t xml:space="preserve">    </w:t>
      </w:r>
      <w:r w:rsidR="001B3AC3" w:rsidRPr="00E06E00">
        <w:rPr>
          <w:rFonts w:cs="Times New Roman"/>
          <w:color w:val="000000" w:themeColor="text1"/>
          <w:sz w:val="22"/>
          <w:szCs w:val="22"/>
        </w:rPr>
        <w:t>w zakresie: …………………………………………………………………………</w:t>
      </w:r>
    </w:p>
    <w:p w14:paraId="6A944A8E" w14:textId="52B94061" w:rsidR="00E06E00" w:rsidRPr="00E06E00" w:rsidRDefault="00E06E00" w:rsidP="008B447D">
      <w:pPr>
        <w:spacing w:line="276" w:lineRule="auto"/>
        <w:ind w:left="1066"/>
        <w:rPr>
          <w:rFonts w:cs="Times New Roman"/>
          <w:color w:val="000000" w:themeColor="text1"/>
          <w:sz w:val="22"/>
          <w:szCs w:val="22"/>
        </w:rPr>
      </w:pPr>
      <w:r>
        <w:rPr>
          <w:rFonts w:cs="Times New Roman"/>
          <w:color w:val="000000" w:themeColor="text1"/>
          <w:sz w:val="22"/>
          <w:szCs w:val="22"/>
        </w:rPr>
        <w:t>……………………………………………………………………………………………….</w:t>
      </w:r>
    </w:p>
    <w:p w14:paraId="0C774244" w14:textId="4C5D8BDC" w:rsidR="008F6DB3" w:rsidRPr="00E06E00" w:rsidRDefault="008F6DB3" w:rsidP="008B447D">
      <w:pPr>
        <w:numPr>
          <w:ilvl w:val="1"/>
          <w:numId w:val="31"/>
        </w:numPr>
        <w:tabs>
          <w:tab w:val="clear" w:pos="1080"/>
        </w:tabs>
        <w:spacing w:line="276" w:lineRule="auto"/>
        <w:ind w:left="709"/>
        <w:jc w:val="both"/>
        <w:rPr>
          <w:rFonts w:cs="Times New Roman"/>
          <w:color w:val="000000" w:themeColor="text1"/>
          <w:sz w:val="22"/>
          <w:szCs w:val="22"/>
        </w:rPr>
      </w:pPr>
      <w:r w:rsidRPr="00E06E00">
        <w:rPr>
          <w:rFonts w:cs="Times New Roman"/>
          <w:color w:val="000000" w:themeColor="text1"/>
          <w:sz w:val="22"/>
          <w:szCs w:val="22"/>
        </w:rPr>
        <w:t xml:space="preserve"> Wykonawca </w:t>
      </w:r>
      <w:r w:rsidR="00360B6D" w:rsidRPr="00E06E00">
        <w:rPr>
          <w:rFonts w:cs="Times New Roman"/>
          <w:color w:val="000000" w:themeColor="text1"/>
          <w:sz w:val="22"/>
          <w:szCs w:val="22"/>
        </w:rPr>
        <w:t xml:space="preserve">składający ofertę </w:t>
      </w:r>
      <w:r w:rsidRPr="00E06E00">
        <w:rPr>
          <w:rFonts w:cs="Times New Roman"/>
          <w:color w:val="000000" w:themeColor="text1"/>
          <w:sz w:val="22"/>
          <w:szCs w:val="22"/>
        </w:rPr>
        <w:t>jest (niepotrzebne skreślić):</w:t>
      </w:r>
    </w:p>
    <w:p w14:paraId="5635E6F2" w14:textId="77777777" w:rsidR="006630B9" w:rsidRPr="00E06E00" w:rsidRDefault="006630B9" w:rsidP="008B447D">
      <w:pPr>
        <w:pStyle w:val="Default"/>
        <w:numPr>
          <w:ilvl w:val="0"/>
          <w:numId w:val="32"/>
        </w:numPr>
        <w:spacing w:line="276" w:lineRule="auto"/>
        <w:jc w:val="both"/>
        <w:rPr>
          <w:rFonts w:ascii="Times New Roman" w:hAnsi="Times New Roman" w:cs="Times New Roman"/>
          <w:bCs/>
          <w:color w:val="000000" w:themeColor="text1"/>
          <w:sz w:val="22"/>
          <w:szCs w:val="22"/>
        </w:rPr>
      </w:pPr>
      <w:r w:rsidRPr="00E06E00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mikroprzedsiębiorstwem,</w:t>
      </w:r>
    </w:p>
    <w:p w14:paraId="6CE9AD40" w14:textId="77777777" w:rsidR="006630B9" w:rsidRPr="00E06E00" w:rsidRDefault="006630B9" w:rsidP="008B447D">
      <w:pPr>
        <w:pStyle w:val="Default"/>
        <w:numPr>
          <w:ilvl w:val="0"/>
          <w:numId w:val="32"/>
        </w:numPr>
        <w:spacing w:line="276" w:lineRule="auto"/>
        <w:jc w:val="both"/>
        <w:rPr>
          <w:rFonts w:ascii="Times New Roman" w:hAnsi="Times New Roman" w:cs="Times New Roman"/>
          <w:bCs/>
          <w:color w:val="000000" w:themeColor="text1"/>
          <w:sz w:val="22"/>
          <w:szCs w:val="22"/>
        </w:rPr>
      </w:pPr>
      <w:r w:rsidRPr="00E06E00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małym przedsiębiorstwem,</w:t>
      </w:r>
    </w:p>
    <w:p w14:paraId="5BA85A32" w14:textId="77777777" w:rsidR="006630B9" w:rsidRPr="00E06E00" w:rsidRDefault="006630B9" w:rsidP="008B447D">
      <w:pPr>
        <w:pStyle w:val="Default"/>
        <w:numPr>
          <w:ilvl w:val="0"/>
          <w:numId w:val="32"/>
        </w:numPr>
        <w:spacing w:line="276" w:lineRule="auto"/>
        <w:jc w:val="both"/>
        <w:rPr>
          <w:rFonts w:ascii="Times New Roman" w:hAnsi="Times New Roman" w:cs="Times New Roman"/>
          <w:bCs/>
          <w:color w:val="000000" w:themeColor="text1"/>
          <w:sz w:val="22"/>
          <w:szCs w:val="22"/>
        </w:rPr>
      </w:pPr>
      <w:r w:rsidRPr="00E06E00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średnim przedsiębiorstwem,</w:t>
      </w:r>
    </w:p>
    <w:p w14:paraId="055AF2E3" w14:textId="3855186B" w:rsidR="00EE727B" w:rsidRPr="00E06E00" w:rsidRDefault="00EE727B" w:rsidP="008B447D">
      <w:pPr>
        <w:pStyle w:val="Default"/>
        <w:numPr>
          <w:ilvl w:val="0"/>
          <w:numId w:val="32"/>
        </w:numPr>
        <w:spacing w:line="276" w:lineRule="auto"/>
        <w:jc w:val="both"/>
        <w:rPr>
          <w:rFonts w:ascii="Times New Roman" w:hAnsi="Times New Roman" w:cs="Times New Roman"/>
          <w:bCs/>
          <w:color w:val="000000" w:themeColor="text1"/>
          <w:sz w:val="22"/>
          <w:szCs w:val="22"/>
        </w:rPr>
      </w:pPr>
      <w:r w:rsidRPr="00E06E00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dużym przedsiębiorstwem</w:t>
      </w:r>
    </w:p>
    <w:p w14:paraId="64992A5F" w14:textId="77777777" w:rsidR="006630B9" w:rsidRPr="00E06E00" w:rsidRDefault="006630B9" w:rsidP="008B447D">
      <w:pPr>
        <w:pStyle w:val="Default"/>
        <w:numPr>
          <w:ilvl w:val="0"/>
          <w:numId w:val="32"/>
        </w:numPr>
        <w:spacing w:line="276" w:lineRule="auto"/>
        <w:jc w:val="both"/>
        <w:rPr>
          <w:rFonts w:ascii="Times New Roman" w:hAnsi="Times New Roman" w:cs="Times New Roman"/>
          <w:bCs/>
          <w:color w:val="000000" w:themeColor="text1"/>
          <w:sz w:val="22"/>
          <w:szCs w:val="22"/>
        </w:rPr>
      </w:pPr>
      <w:r w:rsidRPr="00E06E00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jednoosobową działalnością gospodarczą,</w:t>
      </w:r>
    </w:p>
    <w:p w14:paraId="62FB622A" w14:textId="77777777" w:rsidR="006630B9" w:rsidRPr="00E06E00" w:rsidRDefault="006630B9" w:rsidP="008B447D">
      <w:pPr>
        <w:pStyle w:val="Default"/>
        <w:numPr>
          <w:ilvl w:val="0"/>
          <w:numId w:val="32"/>
        </w:numPr>
        <w:spacing w:line="276" w:lineRule="auto"/>
        <w:jc w:val="both"/>
        <w:rPr>
          <w:rFonts w:ascii="Times New Roman" w:hAnsi="Times New Roman" w:cs="Times New Roman"/>
          <w:bCs/>
          <w:color w:val="000000" w:themeColor="text1"/>
          <w:sz w:val="22"/>
          <w:szCs w:val="22"/>
        </w:rPr>
      </w:pPr>
      <w:r w:rsidRPr="00E06E00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osobą fizyczną nieprowadzącą działalności gospodarczej,</w:t>
      </w:r>
    </w:p>
    <w:p w14:paraId="60F1D56C" w14:textId="77777777" w:rsidR="006630B9" w:rsidRPr="00E06E00" w:rsidRDefault="006630B9" w:rsidP="008B447D">
      <w:pPr>
        <w:pStyle w:val="Default"/>
        <w:numPr>
          <w:ilvl w:val="0"/>
          <w:numId w:val="32"/>
        </w:numPr>
        <w:spacing w:line="276" w:lineRule="auto"/>
        <w:jc w:val="both"/>
        <w:rPr>
          <w:rFonts w:ascii="Times New Roman" w:hAnsi="Times New Roman" w:cs="Times New Roman"/>
          <w:bCs/>
          <w:color w:val="000000" w:themeColor="text1"/>
          <w:sz w:val="22"/>
          <w:szCs w:val="22"/>
        </w:rPr>
      </w:pPr>
      <w:r w:rsidRPr="00E06E00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inny ……. (wymienić)</w:t>
      </w:r>
    </w:p>
    <w:p w14:paraId="5C574FEB" w14:textId="1213471D" w:rsidR="00A324F3" w:rsidRPr="00E06E00" w:rsidRDefault="00A324F3" w:rsidP="008B447D">
      <w:pPr>
        <w:numPr>
          <w:ilvl w:val="1"/>
          <w:numId w:val="31"/>
        </w:numPr>
        <w:tabs>
          <w:tab w:val="clear" w:pos="1080"/>
        </w:tabs>
        <w:spacing w:line="276" w:lineRule="auto"/>
        <w:ind w:left="709"/>
        <w:jc w:val="both"/>
        <w:rPr>
          <w:rFonts w:cs="Times New Roman"/>
          <w:color w:val="000000" w:themeColor="text1"/>
          <w:sz w:val="22"/>
          <w:szCs w:val="22"/>
        </w:rPr>
      </w:pPr>
      <w:r w:rsidRPr="00E06E00">
        <w:rPr>
          <w:rFonts w:cs="Times New Roman"/>
          <w:color w:val="000000" w:themeColor="text1"/>
          <w:sz w:val="22"/>
          <w:szCs w:val="22"/>
        </w:rPr>
        <w:t>Oświadczam, iż w celu wykazania spełnienia warunków udziału w postępowaniu, określonych</w:t>
      </w:r>
      <w:r w:rsidR="0095206C" w:rsidRPr="00E06E00">
        <w:rPr>
          <w:rFonts w:cs="Times New Roman"/>
          <w:color w:val="000000" w:themeColor="text1"/>
          <w:sz w:val="22"/>
          <w:szCs w:val="22"/>
        </w:rPr>
        <w:t xml:space="preserve"> przez Zamawiającego w treści S</w:t>
      </w:r>
      <w:r w:rsidR="002D39A5" w:rsidRPr="00E06E00">
        <w:rPr>
          <w:rFonts w:cs="Times New Roman"/>
          <w:color w:val="000000" w:themeColor="text1"/>
          <w:sz w:val="22"/>
          <w:szCs w:val="22"/>
        </w:rPr>
        <w:t xml:space="preserve">WZ, polegam na zasobach </w:t>
      </w:r>
      <w:r w:rsidRPr="00E06E00">
        <w:rPr>
          <w:rFonts w:cs="Times New Roman"/>
          <w:color w:val="000000" w:themeColor="text1"/>
          <w:sz w:val="22"/>
          <w:szCs w:val="22"/>
        </w:rPr>
        <w:t>następującego/y</w:t>
      </w:r>
      <w:r w:rsidR="002D39A5" w:rsidRPr="00E06E00">
        <w:rPr>
          <w:rFonts w:cs="Times New Roman"/>
          <w:color w:val="000000" w:themeColor="text1"/>
          <w:sz w:val="22"/>
          <w:szCs w:val="22"/>
        </w:rPr>
        <w:t xml:space="preserve">ch podmiotów (jeżeli dotyczy): </w:t>
      </w:r>
      <w:r w:rsidRPr="00E06E00">
        <w:rPr>
          <w:rFonts w:cs="Times New Roman"/>
          <w:color w:val="000000" w:themeColor="text1"/>
          <w:sz w:val="22"/>
          <w:szCs w:val="22"/>
        </w:rPr>
        <w:t>………………………</w:t>
      </w:r>
      <w:r w:rsidR="00E06E00">
        <w:rPr>
          <w:rFonts w:cs="Times New Roman"/>
          <w:color w:val="000000" w:themeColor="text1"/>
          <w:sz w:val="22"/>
          <w:szCs w:val="22"/>
        </w:rPr>
        <w:t>………………………...</w:t>
      </w:r>
      <w:r w:rsidRPr="00E06E00">
        <w:rPr>
          <w:rFonts w:cs="Times New Roman"/>
          <w:color w:val="000000" w:themeColor="text1"/>
          <w:sz w:val="22"/>
          <w:szCs w:val="22"/>
        </w:rPr>
        <w:t>……………………………</w:t>
      </w:r>
      <w:r w:rsidR="0056404D" w:rsidRPr="00E06E00">
        <w:rPr>
          <w:rFonts w:cs="Times New Roman"/>
          <w:color w:val="000000" w:themeColor="text1"/>
          <w:sz w:val="22"/>
          <w:szCs w:val="22"/>
        </w:rPr>
        <w:t>…</w:t>
      </w:r>
      <w:r w:rsidRPr="00E06E00">
        <w:rPr>
          <w:rFonts w:cs="Times New Roman"/>
          <w:color w:val="000000" w:themeColor="text1"/>
          <w:sz w:val="22"/>
          <w:szCs w:val="22"/>
        </w:rPr>
        <w:t xml:space="preserve">, </w:t>
      </w:r>
      <w:r w:rsidRPr="00E06E00">
        <w:rPr>
          <w:rFonts w:cs="Times New Roman"/>
          <w:color w:val="000000" w:themeColor="text1"/>
          <w:sz w:val="22"/>
          <w:szCs w:val="22"/>
        </w:rPr>
        <w:br/>
        <w:t>w następującym zakresie: ……………………………………………………………………...</w:t>
      </w:r>
    </w:p>
    <w:p w14:paraId="3AC55190" w14:textId="77777777" w:rsidR="002974C7" w:rsidRPr="00E06E00" w:rsidRDefault="002974C7" w:rsidP="008B447D">
      <w:pPr>
        <w:spacing w:line="276" w:lineRule="auto"/>
        <w:ind w:left="709"/>
        <w:jc w:val="both"/>
        <w:rPr>
          <w:rFonts w:cs="Times New Roman"/>
          <w:color w:val="000000" w:themeColor="text1"/>
          <w:sz w:val="22"/>
          <w:szCs w:val="22"/>
        </w:rPr>
      </w:pPr>
    </w:p>
    <w:p w14:paraId="28881D45" w14:textId="7F33226C" w:rsidR="005546E2" w:rsidRPr="00E06E00" w:rsidRDefault="005546E2" w:rsidP="008B447D">
      <w:pPr>
        <w:numPr>
          <w:ilvl w:val="0"/>
          <w:numId w:val="2"/>
        </w:numPr>
        <w:tabs>
          <w:tab w:val="left" w:pos="720"/>
        </w:tabs>
        <w:spacing w:line="276" w:lineRule="auto"/>
        <w:rPr>
          <w:rFonts w:cs="Times New Roman"/>
          <w:b/>
          <w:color w:val="000000" w:themeColor="text1"/>
          <w:sz w:val="22"/>
          <w:szCs w:val="22"/>
        </w:rPr>
      </w:pPr>
      <w:r w:rsidRPr="00E06E00">
        <w:rPr>
          <w:rFonts w:cs="Times New Roman"/>
          <w:b/>
          <w:color w:val="000000" w:themeColor="text1"/>
          <w:sz w:val="22"/>
          <w:szCs w:val="22"/>
        </w:rPr>
        <w:t>Zobowiązania Wykonawcy w przypadku przyznania zamówienia:</w:t>
      </w:r>
    </w:p>
    <w:p w14:paraId="5C423D59" w14:textId="6AE65A79" w:rsidR="004104BC" w:rsidRPr="00E06E00" w:rsidRDefault="005546E2" w:rsidP="008B447D">
      <w:pPr>
        <w:spacing w:line="276" w:lineRule="auto"/>
        <w:ind w:left="360"/>
        <w:jc w:val="both"/>
        <w:rPr>
          <w:rFonts w:cs="Times New Roman"/>
          <w:color w:val="000000" w:themeColor="text1"/>
          <w:sz w:val="22"/>
          <w:szCs w:val="22"/>
        </w:rPr>
      </w:pPr>
      <w:r w:rsidRPr="00E06E00">
        <w:rPr>
          <w:rFonts w:cs="Times New Roman"/>
          <w:color w:val="000000" w:themeColor="text1"/>
          <w:sz w:val="22"/>
          <w:szCs w:val="22"/>
        </w:rPr>
        <w:t>W przypadku przyznania zamówienia zobowiązuje się do</w:t>
      </w:r>
      <w:r w:rsidR="007B243A" w:rsidRPr="00E06E00">
        <w:rPr>
          <w:rFonts w:cs="Times New Roman"/>
          <w:color w:val="000000" w:themeColor="text1"/>
          <w:sz w:val="22"/>
          <w:szCs w:val="22"/>
        </w:rPr>
        <w:t xml:space="preserve"> z</w:t>
      </w:r>
      <w:r w:rsidRPr="00E06E00">
        <w:rPr>
          <w:rFonts w:cs="Times New Roman"/>
          <w:color w:val="000000" w:themeColor="text1"/>
          <w:sz w:val="22"/>
          <w:szCs w:val="22"/>
        </w:rPr>
        <w:t>awarcia umowy w miejscu i terminie wyznaczonym przez Zamawiającego</w:t>
      </w:r>
      <w:r w:rsidR="008B447D" w:rsidRPr="00E06E00">
        <w:rPr>
          <w:rFonts w:cs="Times New Roman"/>
          <w:color w:val="000000" w:themeColor="text1"/>
          <w:sz w:val="22"/>
          <w:szCs w:val="22"/>
        </w:rPr>
        <w:t>.</w:t>
      </w:r>
    </w:p>
    <w:p w14:paraId="0E44FDBF" w14:textId="77777777" w:rsidR="008B447D" w:rsidRPr="00E06E00" w:rsidRDefault="008B447D" w:rsidP="008B447D">
      <w:pPr>
        <w:spacing w:line="276" w:lineRule="auto"/>
        <w:jc w:val="both"/>
        <w:rPr>
          <w:rFonts w:cs="Times New Roman"/>
          <w:color w:val="000000" w:themeColor="text1"/>
          <w:sz w:val="22"/>
          <w:szCs w:val="22"/>
        </w:rPr>
      </w:pPr>
    </w:p>
    <w:p w14:paraId="376675DF" w14:textId="77777777" w:rsidR="008B447D" w:rsidRPr="00E06E00" w:rsidRDefault="008B447D" w:rsidP="008B447D">
      <w:pPr>
        <w:pStyle w:val="Bezodstpw1"/>
        <w:numPr>
          <w:ilvl w:val="0"/>
          <w:numId w:val="2"/>
        </w:numPr>
        <w:spacing w:line="276" w:lineRule="auto"/>
        <w:rPr>
          <w:b/>
          <w:bCs/>
          <w:sz w:val="22"/>
        </w:rPr>
      </w:pPr>
      <w:r w:rsidRPr="00E06E00">
        <w:rPr>
          <w:b/>
          <w:bCs/>
          <w:sz w:val="22"/>
        </w:rPr>
        <w:t>Dane kontaktowe</w:t>
      </w:r>
    </w:p>
    <w:p w14:paraId="70C4CC38" w14:textId="608C3076" w:rsidR="008B447D" w:rsidRPr="00E06E00" w:rsidRDefault="008B447D" w:rsidP="008B447D">
      <w:pPr>
        <w:pStyle w:val="Bezodstpw1"/>
        <w:numPr>
          <w:ilvl w:val="3"/>
          <w:numId w:val="25"/>
        </w:numPr>
        <w:tabs>
          <w:tab w:val="clear" w:pos="3240"/>
        </w:tabs>
        <w:spacing w:line="276" w:lineRule="auto"/>
        <w:ind w:left="284" w:hanging="284"/>
        <w:rPr>
          <w:sz w:val="22"/>
        </w:rPr>
      </w:pPr>
      <w:r w:rsidRPr="00E06E00">
        <w:rPr>
          <w:sz w:val="22"/>
        </w:rPr>
        <w:t>Osoba upoważniona do kontaktów z Zamawiającym: ____________________________________ tel./fax ________________________, e-mail: ______________________.</w:t>
      </w:r>
    </w:p>
    <w:p w14:paraId="48DB62E0" w14:textId="02400A1F" w:rsidR="008B447D" w:rsidRPr="00E06E00" w:rsidRDefault="008B447D" w:rsidP="008B447D">
      <w:pPr>
        <w:pStyle w:val="Bezodstpw1"/>
        <w:numPr>
          <w:ilvl w:val="3"/>
          <w:numId w:val="25"/>
        </w:numPr>
        <w:tabs>
          <w:tab w:val="clear" w:pos="3240"/>
        </w:tabs>
        <w:spacing w:line="276" w:lineRule="auto"/>
        <w:ind w:left="284" w:hanging="284"/>
        <w:rPr>
          <w:sz w:val="22"/>
        </w:rPr>
      </w:pPr>
      <w:r w:rsidRPr="00E06E00">
        <w:rPr>
          <w:sz w:val="22"/>
        </w:rPr>
        <w:t>Osoba odpowiedzialna za realizację Umowy ze strony Wykonawcy: ________________________ tel./fax _______________________, e-mail: ______________________.</w:t>
      </w:r>
    </w:p>
    <w:p w14:paraId="52888583" w14:textId="116E8AB6" w:rsidR="002974C7" w:rsidRPr="00E06E00" w:rsidRDefault="008B447D" w:rsidP="008B447D">
      <w:pPr>
        <w:pStyle w:val="Bezodstpw1"/>
        <w:numPr>
          <w:ilvl w:val="3"/>
          <w:numId w:val="25"/>
        </w:numPr>
        <w:tabs>
          <w:tab w:val="clear" w:pos="3240"/>
        </w:tabs>
        <w:spacing w:after="240" w:line="276" w:lineRule="auto"/>
        <w:ind w:left="284" w:hanging="284"/>
        <w:rPr>
          <w:sz w:val="22"/>
        </w:rPr>
      </w:pPr>
      <w:r w:rsidRPr="00E06E00">
        <w:rPr>
          <w:sz w:val="22"/>
        </w:rPr>
        <w:t>Osoba umocowana do podpisania umowy ze strony Wykonawcy: __________________________ - __________________________ (proszę podać imię i nazwisko oraz stanowisko).</w:t>
      </w:r>
    </w:p>
    <w:p w14:paraId="093A346D" w14:textId="713EB1C0" w:rsidR="009C1574" w:rsidRPr="00E06E00" w:rsidRDefault="009C1574" w:rsidP="008B447D">
      <w:pPr>
        <w:numPr>
          <w:ilvl w:val="0"/>
          <w:numId w:val="2"/>
        </w:numPr>
        <w:tabs>
          <w:tab w:val="left" w:pos="720"/>
        </w:tabs>
        <w:spacing w:line="276" w:lineRule="auto"/>
        <w:rPr>
          <w:rFonts w:cs="Times New Roman"/>
          <w:b/>
          <w:bCs/>
          <w:color w:val="000000" w:themeColor="text1"/>
          <w:sz w:val="22"/>
          <w:szCs w:val="22"/>
        </w:rPr>
      </w:pPr>
      <w:r w:rsidRPr="00E06E00">
        <w:rPr>
          <w:rFonts w:cs="Times New Roman"/>
          <w:b/>
          <w:bCs/>
          <w:color w:val="000000" w:themeColor="text1"/>
          <w:sz w:val="22"/>
          <w:szCs w:val="22"/>
        </w:rPr>
        <w:t>Zastrzeżenie Wykonawcy:</w:t>
      </w:r>
    </w:p>
    <w:p w14:paraId="48CEEF24" w14:textId="4F2778AD" w:rsidR="001B3AC3" w:rsidRPr="00E06E00" w:rsidRDefault="006630B9" w:rsidP="008B447D">
      <w:pPr>
        <w:numPr>
          <w:ilvl w:val="1"/>
          <w:numId w:val="34"/>
        </w:numPr>
        <w:spacing w:line="276" w:lineRule="auto"/>
        <w:jc w:val="both"/>
        <w:rPr>
          <w:rFonts w:cs="Times New Roman"/>
          <w:color w:val="000000" w:themeColor="text1"/>
          <w:sz w:val="22"/>
          <w:szCs w:val="22"/>
        </w:rPr>
      </w:pPr>
      <w:r w:rsidRPr="00E06E00">
        <w:rPr>
          <w:rFonts w:cs="Times New Roman"/>
          <w:color w:val="000000" w:themeColor="text1"/>
          <w:sz w:val="22"/>
          <w:szCs w:val="22"/>
        </w:rPr>
        <w:t xml:space="preserve">Oświadczam(-y), </w:t>
      </w:r>
      <w:r w:rsidR="00AD59EC" w:rsidRPr="00E06E00">
        <w:rPr>
          <w:rFonts w:cs="Times New Roman"/>
          <w:color w:val="000000" w:themeColor="text1"/>
          <w:sz w:val="22"/>
          <w:szCs w:val="22"/>
        </w:rPr>
        <w:t>że oferta</w:t>
      </w:r>
      <w:r w:rsidRPr="00E06E00">
        <w:rPr>
          <w:rFonts w:cs="Times New Roman"/>
          <w:color w:val="000000" w:themeColor="text1"/>
          <w:sz w:val="22"/>
          <w:szCs w:val="22"/>
        </w:rPr>
        <w:t xml:space="preserve"> nie zawiera/zawiera* informacji(-e) stanowiących(-e) tajemnicę przedsiębiorstwa w rozumieniu przepisów o zwalczaniu nieuczciwej konkurencji. Informacje zawarte na stronach ………… stanowią tajemnicę przedsiębiorstwa w rozumieniu art. 11 ust. 4 Ustawy O Zwalczaniu Nieuczciwej Konkurencji i nie mogą być udostępniane przez Zamawiającego. *</w:t>
      </w:r>
    </w:p>
    <w:p w14:paraId="18D6D0D5" w14:textId="735F00AA" w:rsidR="00634F4B" w:rsidRPr="00E06E00" w:rsidRDefault="0058115C" w:rsidP="008B447D">
      <w:pPr>
        <w:numPr>
          <w:ilvl w:val="1"/>
          <w:numId w:val="34"/>
        </w:numPr>
        <w:spacing w:line="276" w:lineRule="auto"/>
        <w:jc w:val="both"/>
        <w:rPr>
          <w:rFonts w:cs="Times New Roman"/>
          <w:color w:val="000000" w:themeColor="text1"/>
          <w:sz w:val="22"/>
          <w:szCs w:val="22"/>
        </w:rPr>
      </w:pPr>
      <w:r w:rsidRPr="00E06E00">
        <w:rPr>
          <w:rFonts w:cs="Times New Roman"/>
          <w:color w:val="000000" w:themeColor="text1"/>
          <w:sz w:val="22"/>
          <w:szCs w:val="22"/>
        </w:rPr>
        <w:t xml:space="preserve">Wykonawca, w celu utrzymania w poufności informacji zastrzeżonych jako tajemnica przedsiębiorstwa, </w:t>
      </w:r>
      <w:r w:rsidRPr="00E06E00">
        <w:rPr>
          <w:rFonts w:cs="Times New Roman"/>
          <w:color w:val="000000" w:themeColor="text1"/>
          <w:sz w:val="22"/>
          <w:szCs w:val="22"/>
          <w:u w:val="single" w:color="000000"/>
        </w:rPr>
        <w:t>zobowiązany jest przekazać je w wydzielonym i odpowiednio oznaczonym</w:t>
      </w:r>
      <w:r w:rsidRPr="00E06E00">
        <w:rPr>
          <w:rFonts w:cs="Times New Roman"/>
          <w:color w:val="000000" w:themeColor="text1"/>
          <w:sz w:val="22"/>
          <w:szCs w:val="22"/>
        </w:rPr>
        <w:t xml:space="preserve"> </w:t>
      </w:r>
      <w:r w:rsidRPr="00E06E00">
        <w:rPr>
          <w:rFonts w:cs="Times New Roman"/>
          <w:color w:val="000000" w:themeColor="text1"/>
          <w:sz w:val="22"/>
          <w:szCs w:val="22"/>
          <w:u w:val="single" w:color="000000"/>
        </w:rPr>
        <w:t>pliku</w:t>
      </w:r>
      <w:r w:rsidRPr="00E06E00">
        <w:rPr>
          <w:rFonts w:cs="Times New Roman"/>
          <w:color w:val="000000" w:themeColor="text1"/>
          <w:sz w:val="22"/>
          <w:szCs w:val="22"/>
        </w:rPr>
        <w:t>.</w:t>
      </w:r>
    </w:p>
    <w:p w14:paraId="29B0035E" w14:textId="77777777" w:rsidR="008B447D" w:rsidRPr="00E06E00" w:rsidRDefault="008B447D" w:rsidP="008B447D">
      <w:pPr>
        <w:spacing w:line="276" w:lineRule="auto"/>
        <w:ind w:left="360"/>
        <w:jc w:val="both"/>
        <w:rPr>
          <w:rFonts w:cs="Times New Roman"/>
          <w:color w:val="000000" w:themeColor="text1"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14"/>
        <w:gridCol w:w="2504"/>
        <w:gridCol w:w="2693"/>
        <w:gridCol w:w="2977"/>
      </w:tblGrid>
      <w:tr w:rsidR="008B447D" w:rsidRPr="00E06E00" w14:paraId="4531B995" w14:textId="77777777" w:rsidTr="00BB13FA">
        <w:trPr>
          <w:jc w:val="center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  <w:vAlign w:val="center"/>
            <w:hideMark/>
          </w:tcPr>
          <w:p w14:paraId="68083502" w14:textId="77777777" w:rsidR="006630B9" w:rsidRPr="00E06E00" w:rsidRDefault="006630B9" w:rsidP="008B447D">
            <w:pPr>
              <w:spacing w:line="276" w:lineRule="auto"/>
              <w:jc w:val="center"/>
              <w:rPr>
                <w:rFonts w:cs="Times New Roman"/>
                <w:color w:val="000000" w:themeColor="text1"/>
                <w:sz w:val="22"/>
                <w:szCs w:val="22"/>
                <w:lang w:eastAsia="en-US"/>
              </w:rPr>
            </w:pPr>
            <w:r w:rsidRPr="00E06E00">
              <w:rPr>
                <w:rFonts w:cs="Times New Roman"/>
                <w:color w:val="000000" w:themeColor="text1"/>
                <w:sz w:val="22"/>
                <w:szCs w:val="22"/>
                <w:lang w:eastAsia="en-US"/>
              </w:rPr>
              <w:t>L.P.</w:t>
            </w:r>
          </w:p>
        </w:tc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  <w:vAlign w:val="center"/>
            <w:hideMark/>
          </w:tcPr>
          <w:p w14:paraId="1DE66C83" w14:textId="77777777" w:rsidR="006630B9" w:rsidRPr="00E06E00" w:rsidRDefault="006630B9" w:rsidP="008B447D">
            <w:pPr>
              <w:spacing w:line="276" w:lineRule="auto"/>
              <w:jc w:val="center"/>
              <w:rPr>
                <w:rFonts w:cs="Times New Roman"/>
                <w:color w:val="000000" w:themeColor="text1"/>
                <w:sz w:val="22"/>
                <w:szCs w:val="22"/>
                <w:lang w:eastAsia="en-US"/>
              </w:rPr>
            </w:pPr>
            <w:r w:rsidRPr="00E06E00">
              <w:rPr>
                <w:rFonts w:cs="Times New Roman"/>
                <w:color w:val="000000" w:themeColor="text1"/>
                <w:sz w:val="22"/>
                <w:szCs w:val="22"/>
                <w:lang w:eastAsia="en-US"/>
              </w:rPr>
              <w:t>Nazwa dokumentu (pliku) utajnionego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  <w:vAlign w:val="center"/>
            <w:hideMark/>
          </w:tcPr>
          <w:p w14:paraId="2BDDAED0" w14:textId="77777777" w:rsidR="006630B9" w:rsidRPr="00E06E00" w:rsidRDefault="006630B9" w:rsidP="008B447D">
            <w:pPr>
              <w:spacing w:line="276" w:lineRule="auto"/>
              <w:jc w:val="center"/>
              <w:rPr>
                <w:rFonts w:cs="Times New Roman"/>
                <w:color w:val="000000" w:themeColor="text1"/>
                <w:sz w:val="22"/>
                <w:szCs w:val="22"/>
                <w:lang w:eastAsia="en-US"/>
              </w:rPr>
            </w:pPr>
            <w:r w:rsidRPr="00E06E00">
              <w:rPr>
                <w:rFonts w:cs="Times New Roman"/>
                <w:color w:val="000000" w:themeColor="text1"/>
                <w:sz w:val="22"/>
                <w:szCs w:val="22"/>
                <w:lang w:eastAsia="en-US"/>
              </w:rPr>
              <w:t xml:space="preserve">Uzasadnienie faktyczne </w:t>
            </w:r>
          </w:p>
          <w:p w14:paraId="72883781" w14:textId="77777777" w:rsidR="006630B9" w:rsidRPr="00E06E00" w:rsidRDefault="006630B9" w:rsidP="008B447D">
            <w:pPr>
              <w:spacing w:line="276" w:lineRule="auto"/>
              <w:jc w:val="center"/>
              <w:rPr>
                <w:rFonts w:cs="Times New Roman"/>
                <w:color w:val="000000" w:themeColor="text1"/>
                <w:sz w:val="22"/>
                <w:szCs w:val="22"/>
                <w:lang w:eastAsia="en-US"/>
              </w:rPr>
            </w:pPr>
            <w:r w:rsidRPr="00E06E00">
              <w:rPr>
                <w:rFonts w:cs="Times New Roman"/>
                <w:color w:val="000000" w:themeColor="text1"/>
                <w:sz w:val="22"/>
                <w:szCs w:val="22"/>
                <w:lang w:eastAsia="en-US"/>
              </w:rPr>
              <w:t>i prawne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  <w:vAlign w:val="center"/>
            <w:hideMark/>
          </w:tcPr>
          <w:p w14:paraId="6EC636D0" w14:textId="77777777" w:rsidR="006630B9" w:rsidRPr="00E06E00" w:rsidRDefault="006630B9" w:rsidP="008B447D">
            <w:pPr>
              <w:spacing w:line="276" w:lineRule="auto"/>
              <w:jc w:val="center"/>
              <w:rPr>
                <w:rFonts w:cs="Times New Roman"/>
                <w:color w:val="000000" w:themeColor="text1"/>
                <w:sz w:val="22"/>
                <w:szCs w:val="22"/>
                <w:lang w:eastAsia="en-US"/>
              </w:rPr>
            </w:pPr>
            <w:r w:rsidRPr="00E06E00">
              <w:rPr>
                <w:rFonts w:cs="Times New Roman"/>
                <w:color w:val="000000" w:themeColor="text1"/>
                <w:sz w:val="22"/>
                <w:szCs w:val="22"/>
                <w:lang w:eastAsia="en-US"/>
              </w:rPr>
              <w:t>Dokument (plik) potwierdzający przyczynę i ważność utajnienia /dokument załączyć do oświadczenia/</w:t>
            </w:r>
          </w:p>
        </w:tc>
      </w:tr>
      <w:tr w:rsidR="008B447D" w:rsidRPr="00E06E00" w14:paraId="54301309" w14:textId="77777777" w:rsidTr="00BB13FA">
        <w:trPr>
          <w:jc w:val="center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A951E3" w14:textId="77777777" w:rsidR="006630B9" w:rsidRPr="00E06E00" w:rsidRDefault="006630B9" w:rsidP="008B447D">
            <w:pPr>
              <w:spacing w:line="276" w:lineRule="auto"/>
              <w:jc w:val="center"/>
              <w:rPr>
                <w:rFonts w:cs="Times New Roman"/>
                <w:color w:val="000000" w:themeColor="text1"/>
                <w:sz w:val="22"/>
                <w:szCs w:val="22"/>
                <w:lang w:eastAsia="en-US"/>
              </w:rPr>
            </w:pPr>
            <w:r w:rsidRPr="00E06E00">
              <w:rPr>
                <w:rFonts w:cs="Times New Roman"/>
                <w:color w:val="000000" w:themeColor="text1"/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B73341" w14:textId="77777777" w:rsidR="006630B9" w:rsidRPr="00E06E00" w:rsidRDefault="006630B9" w:rsidP="008B447D">
            <w:pPr>
              <w:spacing w:line="276" w:lineRule="auto"/>
              <w:jc w:val="both"/>
              <w:rPr>
                <w:rFonts w:cs="Times New Roman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360A86" w14:textId="77777777" w:rsidR="006630B9" w:rsidRPr="00E06E00" w:rsidRDefault="006630B9" w:rsidP="008B447D">
            <w:pPr>
              <w:spacing w:line="276" w:lineRule="auto"/>
              <w:jc w:val="both"/>
              <w:rPr>
                <w:rFonts w:cs="Times New Roman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3E7C37" w14:textId="77777777" w:rsidR="006630B9" w:rsidRPr="00E06E00" w:rsidRDefault="006630B9" w:rsidP="008B447D">
            <w:pPr>
              <w:spacing w:line="276" w:lineRule="auto"/>
              <w:jc w:val="both"/>
              <w:rPr>
                <w:rFonts w:cs="Times New Roman"/>
                <w:color w:val="000000" w:themeColor="text1"/>
                <w:sz w:val="22"/>
                <w:szCs w:val="22"/>
                <w:lang w:eastAsia="en-US"/>
              </w:rPr>
            </w:pPr>
          </w:p>
        </w:tc>
      </w:tr>
      <w:tr w:rsidR="006630B9" w:rsidRPr="00E06E00" w14:paraId="797CCB5F" w14:textId="77777777" w:rsidTr="00BB13FA">
        <w:trPr>
          <w:jc w:val="center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571DEE" w14:textId="77777777" w:rsidR="006630B9" w:rsidRPr="00E06E00" w:rsidRDefault="006630B9" w:rsidP="008B447D">
            <w:pPr>
              <w:spacing w:line="276" w:lineRule="auto"/>
              <w:jc w:val="center"/>
              <w:rPr>
                <w:rFonts w:cs="Times New Roman"/>
                <w:color w:val="000000" w:themeColor="text1"/>
                <w:sz w:val="22"/>
                <w:szCs w:val="22"/>
                <w:lang w:eastAsia="en-US"/>
              </w:rPr>
            </w:pPr>
            <w:r w:rsidRPr="00E06E00">
              <w:rPr>
                <w:rFonts w:cs="Times New Roman"/>
                <w:color w:val="000000" w:themeColor="text1"/>
                <w:sz w:val="22"/>
                <w:szCs w:val="22"/>
                <w:lang w:eastAsia="en-US"/>
              </w:rPr>
              <w:t>2.</w:t>
            </w:r>
          </w:p>
        </w:tc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240F3F" w14:textId="77777777" w:rsidR="006630B9" w:rsidRPr="00E06E00" w:rsidRDefault="006630B9" w:rsidP="008B447D">
            <w:pPr>
              <w:spacing w:line="276" w:lineRule="auto"/>
              <w:jc w:val="both"/>
              <w:rPr>
                <w:rFonts w:cs="Times New Roman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69D149" w14:textId="77777777" w:rsidR="006630B9" w:rsidRPr="00E06E00" w:rsidRDefault="006630B9" w:rsidP="008B447D">
            <w:pPr>
              <w:spacing w:line="276" w:lineRule="auto"/>
              <w:jc w:val="both"/>
              <w:rPr>
                <w:rFonts w:cs="Times New Roman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8E987E" w14:textId="77777777" w:rsidR="006630B9" w:rsidRPr="00E06E00" w:rsidRDefault="006630B9" w:rsidP="008B447D">
            <w:pPr>
              <w:spacing w:line="276" w:lineRule="auto"/>
              <w:jc w:val="both"/>
              <w:rPr>
                <w:rFonts w:cs="Times New Roman"/>
                <w:color w:val="000000" w:themeColor="text1"/>
                <w:sz w:val="22"/>
                <w:szCs w:val="22"/>
                <w:lang w:eastAsia="en-US"/>
              </w:rPr>
            </w:pPr>
          </w:p>
        </w:tc>
      </w:tr>
    </w:tbl>
    <w:p w14:paraId="74D03DAC" w14:textId="77777777" w:rsidR="002242D7" w:rsidRPr="00E06E00" w:rsidRDefault="002242D7" w:rsidP="008B447D">
      <w:pPr>
        <w:spacing w:line="276" w:lineRule="auto"/>
        <w:jc w:val="both"/>
        <w:rPr>
          <w:rFonts w:eastAsia="Calibri" w:cs="Times New Roman"/>
          <w:b/>
          <w:color w:val="000000" w:themeColor="text1"/>
          <w:sz w:val="22"/>
          <w:szCs w:val="22"/>
        </w:rPr>
      </w:pPr>
    </w:p>
    <w:p w14:paraId="1100F4BD" w14:textId="487F0809" w:rsidR="009C1574" w:rsidRPr="00E06E00" w:rsidRDefault="009C1574" w:rsidP="008B447D">
      <w:pPr>
        <w:numPr>
          <w:ilvl w:val="0"/>
          <w:numId w:val="2"/>
        </w:numPr>
        <w:tabs>
          <w:tab w:val="left" w:pos="720"/>
        </w:tabs>
        <w:spacing w:line="276" w:lineRule="auto"/>
        <w:rPr>
          <w:rFonts w:eastAsia="Calibri" w:cs="Times New Roman"/>
          <w:color w:val="000000" w:themeColor="text1"/>
          <w:sz w:val="22"/>
          <w:szCs w:val="22"/>
        </w:rPr>
      </w:pPr>
      <w:r w:rsidRPr="00E06E00">
        <w:rPr>
          <w:rFonts w:eastAsia="Calibri" w:cs="Times New Roman"/>
          <w:b/>
          <w:color w:val="000000" w:themeColor="text1"/>
          <w:sz w:val="22"/>
          <w:szCs w:val="22"/>
        </w:rPr>
        <w:lastRenderedPageBreak/>
        <w:t>Oświadczamy, że:</w:t>
      </w:r>
      <w:r w:rsidRPr="00E06E00">
        <w:rPr>
          <w:rFonts w:eastAsia="Calibri" w:cs="Times New Roman"/>
          <w:color w:val="000000" w:themeColor="text1"/>
          <w:sz w:val="22"/>
          <w:szCs w:val="22"/>
        </w:rPr>
        <w:t xml:space="preserve"> </w:t>
      </w:r>
    </w:p>
    <w:p w14:paraId="6CB9B4EC" w14:textId="070552F1" w:rsidR="009C1574" w:rsidRPr="00E06E00" w:rsidRDefault="009C1574" w:rsidP="008B447D">
      <w:pPr>
        <w:spacing w:line="276" w:lineRule="auto"/>
        <w:ind w:left="709"/>
        <w:jc w:val="both"/>
        <w:rPr>
          <w:rFonts w:eastAsia="Calibri" w:cs="Times New Roman"/>
          <w:color w:val="000000" w:themeColor="text1"/>
          <w:sz w:val="22"/>
          <w:szCs w:val="22"/>
        </w:rPr>
      </w:pPr>
      <w:r w:rsidRPr="00E06E00">
        <w:rPr>
          <w:rFonts w:eastAsia="Calibri" w:cs="Times New Roman"/>
          <w:b/>
          <w:bCs/>
          <w:color w:val="000000" w:themeColor="text1"/>
          <w:sz w:val="22"/>
          <w:szCs w:val="22"/>
        </w:rPr>
        <w:fldChar w:fldCharType="begin">
          <w:ffData>
            <w:name w:val="Wybór3"/>
            <w:enabled/>
            <w:calcOnExit w:val="0"/>
            <w:checkBox>
              <w:sizeAuto/>
              <w:default w:val="0"/>
            </w:checkBox>
          </w:ffData>
        </w:fldChar>
      </w:r>
      <w:r w:rsidRPr="00E06E00">
        <w:rPr>
          <w:rFonts w:eastAsia="Calibri" w:cs="Times New Roman"/>
          <w:b/>
          <w:bCs/>
          <w:color w:val="000000" w:themeColor="text1"/>
          <w:sz w:val="22"/>
          <w:szCs w:val="22"/>
        </w:rPr>
        <w:instrText xml:space="preserve"> FORMCHECKBOX </w:instrText>
      </w:r>
      <w:r w:rsidRPr="00E06E00">
        <w:rPr>
          <w:rFonts w:eastAsia="Calibri" w:cs="Times New Roman"/>
          <w:b/>
          <w:bCs/>
          <w:color w:val="000000" w:themeColor="text1"/>
          <w:sz w:val="22"/>
          <w:szCs w:val="22"/>
        </w:rPr>
      </w:r>
      <w:r w:rsidRPr="00E06E00">
        <w:rPr>
          <w:rFonts w:eastAsia="Calibri" w:cs="Times New Roman"/>
          <w:b/>
          <w:bCs/>
          <w:color w:val="000000" w:themeColor="text1"/>
          <w:sz w:val="22"/>
          <w:szCs w:val="22"/>
        </w:rPr>
        <w:fldChar w:fldCharType="separate"/>
      </w:r>
      <w:r w:rsidRPr="00E06E00">
        <w:rPr>
          <w:rFonts w:eastAsia="Calibri" w:cs="Times New Roman"/>
          <w:b/>
          <w:bCs/>
          <w:color w:val="000000" w:themeColor="text1"/>
          <w:sz w:val="22"/>
          <w:szCs w:val="22"/>
        </w:rPr>
        <w:fldChar w:fldCharType="end"/>
      </w:r>
      <w:r w:rsidRPr="00E06E00">
        <w:rPr>
          <w:rFonts w:eastAsia="Calibri" w:cs="Times New Roman"/>
          <w:b/>
          <w:bCs/>
          <w:color w:val="000000" w:themeColor="text1"/>
          <w:sz w:val="22"/>
          <w:szCs w:val="22"/>
        </w:rPr>
        <w:t xml:space="preserve"> </w:t>
      </w:r>
      <w:r w:rsidRPr="00E06E00">
        <w:rPr>
          <w:rFonts w:eastAsia="Calibri" w:cs="Times New Roman"/>
          <w:color w:val="000000" w:themeColor="text1"/>
          <w:sz w:val="22"/>
          <w:szCs w:val="22"/>
        </w:rPr>
        <w:t>wypełniłem obowiązki informacyjne przewidziane w art. 13 lub art. 14 RODO</w:t>
      </w:r>
      <w:r w:rsidRPr="00E06E00">
        <w:rPr>
          <w:rFonts w:eastAsia="Calibri" w:cs="Times New Roman"/>
          <w:color w:val="000000" w:themeColor="text1"/>
          <w:sz w:val="22"/>
          <w:szCs w:val="22"/>
          <w:vertAlign w:val="superscript"/>
        </w:rPr>
        <w:t>1</w:t>
      </w:r>
      <w:r w:rsidRPr="00E06E00">
        <w:rPr>
          <w:rFonts w:eastAsia="Calibri" w:cs="Times New Roman"/>
          <w:color w:val="000000" w:themeColor="text1"/>
          <w:sz w:val="22"/>
          <w:szCs w:val="22"/>
        </w:rPr>
        <w:t xml:space="preserve"> wobec osób fizycznych, od których dane osobowe bezpośrednio lub pośrednio pozyskałem w celu ubiegania się </w:t>
      </w:r>
      <w:r w:rsidR="00574276" w:rsidRPr="00E06E00">
        <w:rPr>
          <w:rFonts w:eastAsia="Calibri" w:cs="Times New Roman"/>
          <w:color w:val="000000" w:themeColor="text1"/>
          <w:sz w:val="22"/>
          <w:szCs w:val="22"/>
        </w:rPr>
        <w:t>o udzielenie</w:t>
      </w:r>
      <w:r w:rsidRPr="00E06E00">
        <w:rPr>
          <w:rFonts w:eastAsia="Calibri" w:cs="Times New Roman"/>
          <w:color w:val="000000" w:themeColor="text1"/>
          <w:sz w:val="22"/>
          <w:szCs w:val="22"/>
        </w:rPr>
        <w:t xml:space="preserve"> zamówienia publicznego w niniejszym postępowaniu</w:t>
      </w:r>
      <w:r w:rsidRPr="00E06E00">
        <w:rPr>
          <w:rFonts w:eastAsia="Calibri" w:cs="Times New Roman"/>
          <w:color w:val="000000" w:themeColor="text1"/>
          <w:sz w:val="22"/>
          <w:szCs w:val="22"/>
          <w:vertAlign w:val="superscript"/>
        </w:rPr>
        <w:t>2</w:t>
      </w:r>
      <w:r w:rsidRPr="00E06E00">
        <w:rPr>
          <w:rFonts w:eastAsia="Calibri" w:cs="Times New Roman"/>
          <w:color w:val="000000" w:themeColor="text1"/>
          <w:sz w:val="22"/>
          <w:szCs w:val="22"/>
        </w:rPr>
        <w:t>.</w:t>
      </w:r>
    </w:p>
    <w:p w14:paraId="2B5EBFC4" w14:textId="77777777" w:rsidR="009C1574" w:rsidRPr="00E06E00" w:rsidRDefault="009C1574" w:rsidP="008B447D">
      <w:pPr>
        <w:spacing w:line="276" w:lineRule="auto"/>
        <w:ind w:left="709"/>
        <w:jc w:val="both"/>
        <w:rPr>
          <w:rFonts w:eastAsia="Calibri" w:cs="Times New Roman"/>
          <w:color w:val="000000" w:themeColor="text1"/>
          <w:sz w:val="22"/>
          <w:szCs w:val="22"/>
        </w:rPr>
      </w:pPr>
      <w:r w:rsidRPr="00E06E00">
        <w:rPr>
          <w:rFonts w:eastAsia="Calibri" w:cs="Times New Roman"/>
          <w:b/>
          <w:bCs/>
          <w:color w:val="000000" w:themeColor="text1"/>
          <w:sz w:val="22"/>
          <w:szCs w:val="22"/>
        </w:rPr>
        <w:fldChar w:fldCharType="begin">
          <w:ffData>
            <w:name w:val="Wybór3"/>
            <w:enabled/>
            <w:calcOnExit w:val="0"/>
            <w:checkBox>
              <w:sizeAuto/>
              <w:default w:val="0"/>
            </w:checkBox>
          </w:ffData>
        </w:fldChar>
      </w:r>
      <w:r w:rsidRPr="00E06E00">
        <w:rPr>
          <w:rFonts w:eastAsia="Calibri" w:cs="Times New Roman"/>
          <w:b/>
          <w:bCs/>
          <w:color w:val="000000" w:themeColor="text1"/>
          <w:sz w:val="22"/>
          <w:szCs w:val="22"/>
        </w:rPr>
        <w:instrText xml:space="preserve"> FORMCHECKBOX </w:instrText>
      </w:r>
      <w:r w:rsidRPr="00E06E00">
        <w:rPr>
          <w:rFonts w:eastAsia="Calibri" w:cs="Times New Roman"/>
          <w:b/>
          <w:bCs/>
          <w:color w:val="000000" w:themeColor="text1"/>
          <w:sz w:val="22"/>
          <w:szCs w:val="22"/>
        </w:rPr>
      </w:r>
      <w:r w:rsidRPr="00E06E00">
        <w:rPr>
          <w:rFonts w:eastAsia="Calibri" w:cs="Times New Roman"/>
          <w:b/>
          <w:bCs/>
          <w:color w:val="000000" w:themeColor="text1"/>
          <w:sz w:val="22"/>
          <w:szCs w:val="22"/>
        </w:rPr>
        <w:fldChar w:fldCharType="separate"/>
      </w:r>
      <w:r w:rsidRPr="00E06E00">
        <w:rPr>
          <w:rFonts w:eastAsia="Calibri" w:cs="Times New Roman"/>
          <w:b/>
          <w:bCs/>
          <w:color w:val="000000" w:themeColor="text1"/>
          <w:sz w:val="22"/>
          <w:szCs w:val="22"/>
        </w:rPr>
        <w:fldChar w:fldCharType="end"/>
      </w:r>
      <w:r w:rsidRPr="00E06E00">
        <w:rPr>
          <w:rFonts w:eastAsia="Calibri" w:cs="Times New Roman"/>
          <w:b/>
          <w:bCs/>
          <w:color w:val="000000" w:themeColor="text1"/>
          <w:sz w:val="22"/>
          <w:szCs w:val="22"/>
        </w:rPr>
        <w:t xml:space="preserve"> </w:t>
      </w:r>
      <w:r w:rsidRPr="00E06E00">
        <w:rPr>
          <w:rFonts w:eastAsia="Calibri" w:cs="Times New Roman"/>
          <w:color w:val="000000" w:themeColor="text1"/>
          <w:sz w:val="22"/>
          <w:szCs w:val="22"/>
        </w:rPr>
        <w:t>obowiązki informacyjne przewidziane w art. 13 lub art. 14 RODO</w:t>
      </w:r>
      <w:r w:rsidRPr="00E06E00">
        <w:rPr>
          <w:rFonts w:eastAsia="Calibri" w:cs="Times New Roman"/>
          <w:color w:val="000000" w:themeColor="text1"/>
          <w:sz w:val="22"/>
          <w:szCs w:val="22"/>
          <w:vertAlign w:val="superscript"/>
        </w:rPr>
        <w:t xml:space="preserve"> </w:t>
      </w:r>
      <w:r w:rsidRPr="00E06E00">
        <w:rPr>
          <w:rFonts w:eastAsia="Calibri" w:cs="Times New Roman"/>
          <w:color w:val="000000" w:themeColor="text1"/>
          <w:sz w:val="22"/>
          <w:szCs w:val="22"/>
        </w:rPr>
        <w:t xml:space="preserve">w przedmiotowym postępowaniu nas nie dotyczą. </w:t>
      </w:r>
    </w:p>
    <w:p w14:paraId="4C424357" w14:textId="77777777" w:rsidR="009C1574" w:rsidRPr="00E06E00" w:rsidRDefault="009C1574" w:rsidP="008B447D">
      <w:pPr>
        <w:pStyle w:val="Tekstprzypisudolnego"/>
        <w:spacing w:line="276" w:lineRule="auto"/>
        <w:ind w:left="142" w:hanging="142"/>
        <w:jc w:val="both"/>
        <w:rPr>
          <w:rFonts w:ascii="Times New Roman" w:hAnsi="Times New Roman"/>
          <w:color w:val="000000" w:themeColor="text1"/>
          <w:sz w:val="22"/>
          <w:szCs w:val="22"/>
        </w:rPr>
      </w:pPr>
      <w:r w:rsidRPr="00E06E00">
        <w:rPr>
          <w:rStyle w:val="Odwoanieprzypisudolnego"/>
          <w:rFonts w:ascii="Times New Roman" w:hAnsi="Times New Roman"/>
          <w:color w:val="000000" w:themeColor="text1"/>
          <w:sz w:val="22"/>
          <w:szCs w:val="22"/>
        </w:rPr>
        <w:footnoteRef/>
      </w:r>
      <w:r w:rsidRPr="00E06E00">
        <w:rPr>
          <w:rFonts w:ascii="Times New Roman" w:hAnsi="Times New Roman"/>
          <w:color w:val="000000" w:themeColor="text1"/>
          <w:sz w:val="22"/>
          <w:szCs w:val="22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 w14:paraId="381127FC" w14:textId="77777777" w:rsidR="00076362" w:rsidRPr="00E06E00" w:rsidRDefault="009C1574" w:rsidP="008B447D">
      <w:pPr>
        <w:pStyle w:val="Tekstprzypisudolnego"/>
        <w:spacing w:line="276" w:lineRule="auto"/>
        <w:ind w:left="142" w:hanging="142"/>
        <w:jc w:val="both"/>
        <w:rPr>
          <w:rFonts w:ascii="Times New Roman" w:hAnsi="Times New Roman"/>
          <w:color w:val="000000" w:themeColor="text1"/>
          <w:sz w:val="22"/>
          <w:szCs w:val="22"/>
        </w:rPr>
      </w:pPr>
      <w:r w:rsidRPr="00E06E00">
        <w:rPr>
          <w:rStyle w:val="Odwoanieprzypisudolnego"/>
          <w:rFonts w:ascii="Times New Roman" w:hAnsi="Times New Roman"/>
          <w:color w:val="000000" w:themeColor="text1"/>
          <w:sz w:val="22"/>
          <w:szCs w:val="22"/>
        </w:rPr>
        <w:t>2</w:t>
      </w:r>
      <w:r w:rsidRPr="00E06E00">
        <w:rPr>
          <w:rFonts w:ascii="Times New Roman" w:hAnsi="Times New Roman"/>
          <w:color w:val="000000" w:themeColor="text1"/>
          <w:sz w:val="22"/>
          <w:szCs w:val="22"/>
        </w:rPr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  <w:r w:rsidR="002D39A5" w:rsidRPr="00E06E00">
        <w:rPr>
          <w:rFonts w:ascii="Times New Roman" w:hAnsi="Times New Roman"/>
          <w:color w:val="000000" w:themeColor="text1"/>
          <w:sz w:val="22"/>
          <w:szCs w:val="22"/>
        </w:rPr>
        <w:t xml:space="preserve">   </w:t>
      </w:r>
    </w:p>
    <w:p w14:paraId="48D2C6D8" w14:textId="77777777" w:rsidR="00076362" w:rsidRPr="00E06E00" w:rsidRDefault="00076362" w:rsidP="008B447D">
      <w:pPr>
        <w:pStyle w:val="Tekstprzypisudolnego"/>
        <w:spacing w:line="276" w:lineRule="auto"/>
        <w:ind w:left="142" w:hanging="142"/>
        <w:jc w:val="both"/>
        <w:rPr>
          <w:rFonts w:ascii="Times New Roman" w:hAnsi="Times New Roman"/>
          <w:color w:val="000000" w:themeColor="text1"/>
          <w:sz w:val="22"/>
          <w:szCs w:val="22"/>
        </w:rPr>
      </w:pPr>
    </w:p>
    <w:p w14:paraId="58841CC7" w14:textId="77777777" w:rsidR="000C2FB1" w:rsidRPr="00E06E00" w:rsidRDefault="000C2FB1" w:rsidP="008B447D">
      <w:pPr>
        <w:pStyle w:val="Tekstprzypisudolnego"/>
        <w:spacing w:line="276" w:lineRule="auto"/>
        <w:ind w:left="142" w:hanging="142"/>
        <w:jc w:val="both"/>
        <w:rPr>
          <w:rFonts w:ascii="Times New Roman" w:hAnsi="Times New Roman"/>
          <w:color w:val="000000" w:themeColor="text1"/>
          <w:sz w:val="22"/>
          <w:szCs w:val="22"/>
        </w:rPr>
      </w:pPr>
    </w:p>
    <w:p w14:paraId="5F50F68D" w14:textId="77777777" w:rsidR="000C2FB1" w:rsidRPr="00E06E00" w:rsidRDefault="00076362" w:rsidP="008B447D">
      <w:pPr>
        <w:widowControl/>
        <w:suppressAutoHyphens w:val="0"/>
        <w:spacing w:line="276" w:lineRule="auto"/>
        <w:jc w:val="both"/>
        <w:rPr>
          <w:rFonts w:eastAsia="Calibri" w:cs="Times New Roman"/>
          <w:color w:val="000000" w:themeColor="text1"/>
          <w:sz w:val="22"/>
          <w:szCs w:val="22"/>
          <w:lang w:eastAsia="en-US" w:bidi="ar-SA"/>
        </w:rPr>
      </w:pPr>
      <w:r w:rsidRPr="00E06E00">
        <w:rPr>
          <w:rFonts w:eastAsia="Calibri" w:cs="Times New Roman"/>
          <w:color w:val="000000" w:themeColor="text1"/>
          <w:sz w:val="22"/>
          <w:szCs w:val="22"/>
          <w:lang w:eastAsia="en-US" w:bidi="ar-SA"/>
        </w:rPr>
        <w:tab/>
      </w:r>
      <w:r w:rsidRPr="00E06E00">
        <w:rPr>
          <w:rFonts w:eastAsia="Calibri" w:cs="Times New Roman"/>
          <w:color w:val="000000" w:themeColor="text1"/>
          <w:sz w:val="22"/>
          <w:szCs w:val="22"/>
          <w:lang w:eastAsia="en-US" w:bidi="ar-SA"/>
        </w:rPr>
        <w:tab/>
      </w:r>
      <w:r w:rsidRPr="00E06E00">
        <w:rPr>
          <w:rFonts w:eastAsia="Calibri" w:cs="Times New Roman"/>
          <w:color w:val="000000" w:themeColor="text1"/>
          <w:sz w:val="22"/>
          <w:szCs w:val="22"/>
          <w:lang w:eastAsia="en-US" w:bidi="ar-SA"/>
        </w:rPr>
        <w:tab/>
      </w:r>
      <w:r w:rsidRPr="00E06E00">
        <w:rPr>
          <w:rFonts w:eastAsia="Calibri" w:cs="Times New Roman"/>
          <w:color w:val="000000" w:themeColor="text1"/>
          <w:sz w:val="22"/>
          <w:szCs w:val="22"/>
          <w:lang w:eastAsia="en-US" w:bidi="ar-SA"/>
        </w:rPr>
        <w:tab/>
      </w:r>
      <w:r w:rsidRPr="00E06E00">
        <w:rPr>
          <w:rFonts w:eastAsia="Calibri" w:cs="Times New Roman"/>
          <w:color w:val="000000" w:themeColor="text1"/>
          <w:sz w:val="22"/>
          <w:szCs w:val="22"/>
          <w:lang w:eastAsia="en-US" w:bidi="ar-SA"/>
        </w:rPr>
        <w:tab/>
      </w:r>
      <w:r w:rsidRPr="00E06E00">
        <w:rPr>
          <w:rFonts w:eastAsia="Calibri" w:cs="Times New Roman"/>
          <w:color w:val="000000" w:themeColor="text1"/>
          <w:sz w:val="22"/>
          <w:szCs w:val="22"/>
          <w:lang w:eastAsia="en-US" w:bidi="ar-SA"/>
        </w:rPr>
        <w:tab/>
      </w:r>
      <w:r w:rsidRPr="00E06E00">
        <w:rPr>
          <w:rFonts w:eastAsia="Calibri" w:cs="Times New Roman"/>
          <w:color w:val="000000" w:themeColor="text1"/>
          <w:sz w:val="22"/>
          <w:szCs w:val="22"/>
          <w:lang w:eastAsia="en-US" w:bidi="ar-SA"/>
        </w:rPr>
        <w:tab/>
      </w:r>
      <w:r w:rsidRPr="00E06E00">
        <w:rPr>
          <w:rFonts w:eastAsia="Calibri" w:cs="Times New Roman"/>
          <w:color w:val="000000" w:themeColor="text1"/>
          <w:sz w:val="22"/>
          <w:szCs w:val="22"/>
          <w:lang w:eastAsia="en-US" w:bidi="ar-SA"/>
        </w:rPr>
        <w:tab/>
        <w:t xml:space="preserve">   </w:t>
      </w:r>
    </w:p>
    <w:p w14:paraId="3208146B" w14:textId="607DE964" w:rsidR="00076362" w:rsidRPr="00E06E00" w:rsidRDefault="000C2FB1" w:rsidP="008B447D">
      <w:pPr>
        <w:widowControl/>
        <w:suppressAutoHyphens w:val="0"/>
        <w:spacing w:line="276" w:lineRule="auto"/>
        <w:ind w:left="6381"/>
        <w:jc w:val="both"/>
        <w:rPr>
          <w:rFonts w:eastAsia="Calibri" w:cs="Times New Roman"/>
          <w:color w:val="000000" w:themeColor="text1"/>
          <w:sz w:val="22"/>
          <w:szCs w:val="22"/>
          <w:lang w:eastAsia="en-US" w:bidi="ar-SA"/>
        </w:rPr>
      </w:pPr>
      <w:r w:rsidRPr="00E06E00">
        <w:rPr>
          <w:rFonts w:eastAsia="Calibri" w:cs="Times New Roman"/>
          <w:color w:val="000000" w:themeColor="text1"/>
          <w:sz w:val="22"/>
          <w:szCs w:val="22"/>
          <w:lang w:eastAsia="en-US" w:bidi="ar-SA"/>
        </w:rPr>
        <w:t xml:space="preserve">     </w:t>
      </w:r>
      <w:r w:rsidR="00076362" w:rsidRPr="00E06E00">
        <w:rPr>
          <w:rFonts w:eastAsia="Calibri" w:cs="Times New Roman"/>
          <w:color w:val="000000" w:themeColor="text1"/>
          <w:sz w:val="22"/>
          <w:szCs w:val="22"/>
          <w:lang w:eastAsia="en-US" w:bidi="ar-SA"/>
        </w:rPr>
        <w:t>………………………………</w:t>
      </w:r>
    </w:p>
    <w:p w14:paraId="7B04194B" w14:textId="77777777" w:rsidR="00076362" w:rsidRPr="00E06E00" w:rsidRDefault="00076362" w:rsidP="008B447D">
      <w:pPr>
        <w:suppressAutoHyphens w:val="0"/>
        <w:adjustRightInd w:val="0"/>
        <w:spacing w:line="276" w:lineRule="auto"/>
        <w:jc w:val="right"/>
        <w:textAlignment w:val="baseline"/>
        <w:rPr>
          <w:rFonts w:eastAsia="Calibri" w:cs="Times New Roman"/>
          <w:i/>
          <w:color w:val="000000" w:themeColor="text1"/>
          <w:sz w:val="22"/>
          <w:szCs w:val="22"/>
          <w:lang w:eastAsia="en-US" w:bidi="ar-SA"/>
        </w:rPr>
      </w:pPr>
      <w:r w:rsidRPr="00E06E00">
        <w:rPr>
          <w:rFonts w:eastAsia="Calibri" w:cs="Times New Roman"/>
          <w:i/>
          <w:color w:val="000000" w:themeColor="text1"/>
          <w:sz w:val="22"/>
          <w:szCs w:val="22"/>
          <w:lang w:eastAsia="en-US" w:bidi="ar-SA"/>
        </w:rPr>
        <w:t>podpis elektroniczny</w:t>
      </w:r>
    </w:p>
    <w:p w14:paraId="674B5CF0" w14:textId="77777777" w:rsidR="00076362" w:rsidRPr="00E06E00" w:rsidRDefault="00076362" w:rsidP="008B447D">
      <w:pPr>
        <w:suppressAutoHyphens w:val="0"/>
        <w:adjustRightInd w:val="0"/>
        <w:spacing w:line="276" w:lineRule="auto"/>
        <w:jc w:val="right"/>
        <w:textAlignment w:val="baseline"/>
        <w:rPr>
          <w:rFonts w:eastAsia="Calibri" w:cs="Times New Roman"/>
          <w:i/>
          <w:color w:val="000000" w:themeColor="text1"/>
          <w:sz w:val="22"/>
          <w:szCs w:val="22"/>
          <w:lang w:eastAsia="en-US" w:bidi="ar-SA"/>
        </w:rPr>
      </w:pPr>
      <w:r w:rsidRPr="00E06E00">
        <w:rPr>
          <w:rFonts w:eastAsia="Calibri" w:cs="Times New Roman"/>
          <w:i/>
          <w:color w:val="000000" w:themeColor="text1"/>
          <w:sz w:val="22"/>
          <w:szCs w:val="22"/>
          <w:lang w:eastAsia="en-US" w:bidi="ar-SA"/>
        </w:rPr>
        <w:t>osoby/-ób uprawnionej/-ych</w:t>
      </w:r>
    </w:p>
    <w:p w14:paraId="5139456B" w14:textId="77777777" w:rsidR="00076362" w:rsidRPr="00E06E00" w:rsidRDefault="00076362" w:rsidP="008B447D">
      <w:pPr>
        <w:suppressAutoHyphens w:val="0"/>
        <w:adjustRightInd w:val="0"/>
        <w:spacing w:line="276" w:lineRule="auto"/>
        <w:jc w:val="right"/>
        <w:textAlignment w:val="baseline"/>
        <w:rPr>
          <w:rFonts w:eastAsia="Calibri" w:cs="Times New Roman"/>
          <w:i/>
          <w:color w:val="000000" w:themeColor="text1"/>
          <w:sz w:val="22"/>
          <w:szCs w:val="22"/>
          <w:lang w:eastAsia="en-US" w:bidi="ar-SA"/>
        </w:rPr>
      </w:pPr>
      <w:r w:rsidRPr="00E06E00">
        <w:rPr>
          <w:rFonts w:eastAsia="Calibri" w:cs="Times New Roman"/>
          <w:i/>
          <w:color w:val="000000" w:themeColor="text1"/>
          <w:sz w:val="22"/>
          <w:szCs w:val="22"/>
          <w:lang w:eastAsia="en-US" w:bidi="ar-SA"/>
        </w:rPr>
        <w:t>do reprezentowania Wykonawcy</w:t>
      </w:r>
    </w:p>
    <w:p w14:paraId="1D28F8BC" w14:textId="77777777" w:rsidR="00076362" w:rsidRPr="00E06E00" w:rsidRDefault="00076362" w:rsidP="008B447D">
      <w:pPr>
        <w:suppressAutoHyphens w:val="0"/>
        <w:adjustRightInd w:val="0"/>
        <w:spacing w:line="276" w:lineRule="auto"/>
        <w:jc w:val="right"/>
        <w:textAlignment w:val="baseline"/>
        <w:rPr>
          <w:rFonts w:eastAsia="Times New Roman" w:cs="Times New Roman"/>
          <w:i/>
          <w:color w:val="000000" w:themeColor="text1"/>
          <w:sz w:val="22"/>
          <w:szCs w:val="22"/>
          <w:lang w:bidi="ar-SA"/>
        </w:rPr>
      </w:pPr>
      <w:r w:rsidRPr="00E06E00">
        <w:rPr>
          <w:rFonts w:eastAsia="Calibri" w:cs="Times New Roman"/>
          <w:i/>
          <w:color w:val="000000" w:themeColor="text1"/>
          <w:sz w:val="22"/>
          <w:szCs w:val="22"/>
          <w:lang w:eastAsia="en-US" w:bidi="ar-SA"/>
        </w:rPr>
        <w:t>lub pełnomocnika</w:t>
      </w:r>
    </w:p>
    <w:p w14:paraId="251E2E15" w14:textId="59231A2B" w:rsidR="0056404D" w:rsidRPr="00E06E00" w:rsidRDefault="002D39A5" w:rsidP="008B447D">
      <w:pPr>
        <w:pStyle w:val="Tekstprzypisudolnego"/>
        <w:spacing w:line="276" w:lineRule="auto"/>
        <w:ind w:left="142" w:hanging="142"/>
        <w:jc w:val="both"/>
        <w:rPr>
          <w:rFonts w:ascii="Times New Roman" w:hAnsi="Times New Roman"/>
          <w:color w:val="000000" w:themeColor="text1"/>
          <w:sz w:val="22"/>
          <w:szCs w:val="22"/>
          <w:u w:val="single"/>
        </w:rPr>
      </w:pPr>
      <w:r w:rsidRPr="00E06E00">
        <w:rPr>
          <w:rFonts w:ascii="Times New Roman" w:hAnsi="Times New Roman"/>
          <w:color w:val="000000" w:themeColor="text1"/>
          <w:sz w:val="22"/>
          <w:szCs w:val="22"/>
        </w:rPr>
        <w:t xml:space="preserve"> </w:t>
      </w:r>
    </w:p>
    <w:sectPr w:rsidR="0056404D" w:rsidRPr="00E06E00" w:rsidSect="002974C7">
      <w:footerReference w:type="default" r:id="rId11"/>
      <w:pgSz w:w="11905" w:h="16837"/>
      <w:pgMar w:top="907" w:right="1418" w:bottom="90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E7A141" w14:textId="77777777" w:rsidR="00D62A57" w:rsidRDefault="00D62A57" w:rsidP="00604BDD">
      <w:r>
        <w:separator/>
      </w:r>
    </w:p>
  </w:endnote>
  <w:endnote w:type="continuationSeparator" w:id="0">
    <w:p w14:paraId="3C43379C" w14:textId="77777777" w:rsidR="00D62A57" w:rsidRDefault="00D62A57" w:rsidP="00604B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-Antiqua">
    <w:altName w:val="Calibri"/>
    <w:charset w:val="EE"/>
    <w:family w:val="swiss"/>
    <w:pitch w:val="variable"/>
  </w:font>
  <w:font w:name="Optima">
    <w:panose1 w:val="020B05020505080203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4943DF" w14:textId="77777777" w:rsidR="001456C1" w:rsidRPr="001456C1" w:rsidRDefault="001456C1">
    <w:pPr>
      <w:pStyle w:val="Stopka"/>
      <w:jc w:val="center"/>
      <w:rPr>
        <w:rFonts w:ascii="Calibri" w:hAnsi="Calibri" w:cs="Calibri"/>
        <w:sz w:val="20"/>
        <w:szCs w:val="20"/>
      </w:rPr>
    </w:pPr>
  </w:p>
  <w:p w14:paraId="02699844" w14:textId="256A11BF" w:rsidR="001456C1" w:rsidRPr="001456C1" w:rsidRDefault="001456C1">
    <w:pPr>
      <w:pStyle w:val="Stopka"/>
      <w:jc w:val="center"/>
      <w:rPr>
        <w:rFonts w:ascii="Calibri" w:hAnsi="Calibri" w:cs="Calibri"/>
        <w:sz w:val="20"/>
        <w:szCs w:val="20"/>
      </w:rPr>
    </w:pPr>
    <w:r w:rsidRPr="001456C1">
      <w:rPr>
        <w:rFonts w:ascii="Calibri" w:hAnsi="Calibri" w:cs="Calibri"/>
        <w:sz w:val="20"/>
        <w:szCs w:val="20"/>
      </w:rPr>
      <w:fldChar w:fldCharType="begin"/>
    </w:r>
    <w:r w:rsidRPr="001456C1">
      <w:rPr>
        <w:rFonts w:ascii="Calibri" w:hAnsi="Calibri" w:cs="Calibri"/>
        <w:sz w:val="20"/>
        <w:szCs w:val="20"/>
      </w:rPr>
      <w:instrText>PAGE   \* MERGEFORMAT</w:instrText>
    </w:r>
    <w:r w:rsidRPr="001456C1">
      <w:rPr>
        <w:rFonts w:ascii="Calibri" w:hAnsi="Calibri" w:cs="Calibri"/>
        <w:sz w:val="20"/>
        <w:szCs w:val="20"/>
      </w:rPr>
      <w:fldChar w:fldCharType="separate"/>
    </w:r>
    <w:r w:rsidR="00085C01">
      <w:rPr>
        <w:rFonts w:ascii="Calibri" w:hAnsi="Calibri" w:cs="Calibri"/>
        <w:noProof/>
        <w:sz w:val="20"/>
        <w:szCs w:val="20"/>
      </w:rPr>
      <w:t>2</w:t>
    </w:r>
    <w:r w:rsidRPr="001456C1">
      <w:rPr>
        <w:rFonts w:ascii="Calibri" w:hAnsi="Calibri" w:cs="Calibri"/>
        <w:sz w:val="20"/>
        <w:szCs w:val="20"/>
      </w:rPr>
      <w:fldChar w:fldCharType="end"/>
    </w:r>
  </w:p>
  <w:p w14:paraId="5FC6CA3F" w14:textId="77777777" w:rsidR="001456C1" w:rsidRDefault="001456C1">
    <w:pPr>
      <w:pStyle w:val="Stopka"/>
    </w:pPr>
  </w:p>
  <w:p w14:paraId="7B7132CB" w14:textId="77777777" w:rsidR="001456C1" w:rsidRDefault="001456C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E96A1F" w14:textId="77777777" w:rsidR="00D62A57" w:rsidRDefault="00D62A57" w:rsidP="00604BDD">
      <w:r>
        <w:separator/>
      </w:r>
    </w:p>
  </w:footnote>
  <w:footnote w:type="continuationSeparator" w:id="0">
    <w:p w14:paraId="7B995B80" w14:textId="77777777" w:rsidR="00D62A57" w:rsidRDefault="00D62A57" w:rsidP="00604B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Nagwek6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BD4A6FE0"/>
    <w:name w:val="WW8Num2"/>
    <w:lvl w:ilvl="0">
      <w:start w:val="1"/>
      <w:numFmt w:val="upperRoman"/>
      <w:suff w:val="space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" w15:restartNumberingAfterBreak="0">
    <w:nsid w:val="00000003"/>
    <w:multiLevelType w:val="multilevel"/>
    <w:tmpl w:val="08D89F26"/>
    <w:name w:val="WW8Num3"/>
    <w:lvl w:ilvl="0">
      <w:start w:val="2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 w:val="0"/>
        <w:bCs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/>
        <w:bCs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/>
        <w:bCs/>
      </w:r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00000007"/>
    <w:multiLevelType w:val="multilevel"/>
    <w:tmpl w:val="BA0AA2E4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0000008"/>
    <w:multiLevelType w:val="multilevel"/>
    <w:tmpl w:val="1B7E2E10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NewRoman" w:hAnsi="Times New Roman" w:cs="Times New Roman" w:hint="default"/>
        <w:b w:val="0"/>
        <w:bCs/>
        <w:i w:val="0"/>
        <w:color w:val="auto"/>
        <w:sz w:val="24"/>
        <w:szCs w:val="22"/>
      </w:rPr>
    </w:lvl>
    <w:lvl w:ilvl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color w:val="auto"/>
      </w:rPr>
    </w:lvl>
    <w:lvl w:ilvl="2">
      <w:start w:val="1"/>
      <w:numFmt w:val="lowerLetter"/>
      <w:lvlText w:val="%3)"/>
      <w:lvlJc w:val="left"/>
      <w:pPr>
        <w:ind w:left="2700" w:hanging="360"/>
      </w:pPr>
      <w:rPr>
        <w:rFonts w:hint="default"/>
        <w:b w:val="0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02077BD0"/>
    <w:multiLevelType w:val="hybridMultilevel"/>
    <w:tmpl w:val="73A64AE0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052C2AD8"/>
    <w:multiLevelType w:val="singleLevel"/>
    <w:tmpl w:val="3FF4F8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trike w:val="0"/>
      </w:rPr>
    </w:lvl>
  </w:abstractNum>
  <w:abstractNum w:abstractNumId="10" w15:restartNumberingAfterBreak="0">
    <w:nsid w:val="06F050F7"/>
    <w:multiLevelType w:val="hybridMultilevel"/>
    <w:tmpl w:val="2DD475A2"/>
    <w:lvl w:ilvl="0" w:tplc="FFFFFFFF">
      <w:start w:val="1"/>
      <w:numFmt w:val="decimal"/>
      <w:lvlText w:val="%1."/>
      <w:lvlJc w:val="left"/>
      <w:pPr>
        <w:ind w:left="888" w:hanging="432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FFFFFFFF">
      <w:start w:val="1"/>
      <w:numFmt w:val="decimal"/>
      <w:lvlText w:val="%2)"/>
      <w:lvlJc w:val="left"/>
      <w:pPr>
        <w:ind w:left="1164" w:hanging="281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2" w:tplc="FFFFFFFF">
      <w:numFmt w:val="bullet"/>
      <w:lvlText w:val="•"/>
      <w:lvlJc w:val="left"/>
      <w:pPr>
        <w:ind w:left="2120" w:hanging="281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3081" w:hanging="281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4042" w:hanging="281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5002" w:hanging="281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5963" w:hanging="281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6924" w:hanging="281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7884" w:hanging="281"/>
      </w:pPr>
      <w:rPr>
        <w:rFonts w:hint="default"/>
        <w:lang w:val="pl-PL" w:eastAsia="en-US" w:bidi="ar-SA"/>
      </w:rPr>
    </w:lvl>
  </w:abstractNum>
  <w:abstractNum w:abstractNumId="11" w15:restartNumberingAfterBreak="0">
    <w:nsid w:val="08474351"/>
    <w:multiLevelType w:val="multilevel"/>
    <w:tmpl w:val="08D89F26"/>
    <w:lvl w:ilvl="0">
      <w:start w:val="2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 w:val="0"/>
        <w:bCs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0F0D1973"/>
    <w:multiLevelType w:val="hybridMultilevel"/>
    <w:tmpl w:val="E66EA6AE"/>
    <w:lvl w:ilvl="0" w:tplc="44C00D3E">
      <w:start w:val="1"/>
      <w:numFmt w:val="lowerLetter"/>
      <w:lvlText w:val="%1)"/>
      <w:lvlJc w:val="left"/>
      <w:pPr>
        <w:ind w:left="720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21D1D38"/>
    <w:multiLevelType w:val="hybridMultilevel"/>
    <w:tmpl w:val="696CC4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42B635F"/>
    <w:multiLevelType w:val="multilevel"/>
    <w:tmpl w:val="08D89F26"/>
    <w:lvl w:ilvl="0">
      <w:start w:val="2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b w:val="0"/>
        <w:bCs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5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6314" w:hanging="360"/>
      </w:pPr>
    </w:lvl>
    <w:lvl w:ilvl="1" w:tplc="04150019">
      <w:start w:val="1"/>
      <w:numFmt w:val="lowerLetter"/>
      <w:lvlText w:val="%2."/>
      <w:lvlJc w:val="left"/>
      <w:pPr>
        <w:ind w:left="7034" w:hanging="360"/>
      </w:pPr>
    </w:lvl>
    <w:lvl w:ilvl="2" w:tplc="0415001B">
      <w:start w:val="1"/>
      <w:numFmt w:val="lowerRoman"/>
      <w:lvlText w:val="%3."/>
      <w:lvlJc w:val="right"/>
      <w:pPr>
        <w:ind w:left="7754" w:hanging="180"/>
      </w:pPr>
    </w:lvl>
    <w:lvl w:ilvl="3" w:tplc="0415000F">
      <w:start w:val="1"/>
      <w:numFmt w:val="decimal"/>
      <w:lvlText w:val="%4."/>
      <w:lvlJc w:val="left"/>
      <w:pPr>
        <w:ind w:left="8474" w:hanging="360"/>
      </w:pPr>
    </w:lvl>
    <w:lvl w:ilvl="4" w:tplc="04150019">
      <w:start w:val="1"/>
      <w:numFmt w:val="lowerLetter"/>
      <w:lvlText w:val="%5."/>
      <w:lvlJc w:val="left"/>
      <w:pPr>
        <w:ind w:left="9194" w:hanging="360"/>
      </w:pPr>
    </w:lvl>
    <w:lvl w:ilvl="5" w:tplc="0415001B">
      <w:start w:val="1"/>
      <w:numFmt w:val="lowerRoman"/>
      <w:lvlText w:val="%6."/>
      <w:lvlJc w:val="right"/>
      <w:pPr>
        <w:ind w:left="9914" w:hanging="180"/>
      </w:pPr>
    </w:lvl>
    <w:lvl w:ilvl="6" w:tplc="0415000F">
      <w:start w:val="1"/>
      <w:numFmt w:val="decimal"/>
      <w:lvlText w:val="%7."/>
      <w:lvlJc w:val="left"/>
      <w:pPr>
        <w:ind w:left="10634" w:hanging="360"/>
      </w:pPr>
    </w:lvl>
    <w:lvl w:ilvl="7" w:tplc="04150019">
      <w:start w:val="1"/>
      <w:numFmt w:val="lowerLetter"/>
      <w:lvlText w:val="%8."/>
      <w:lvlJc w:val="left"/>
      <w:pPr>
        <w:ind w:left="11354" w:hanging="360"/>
      </w:pPr>
    </w:lvl>
    <w:lvl w:ilvl="8" w:tplc="0415001B">
      <w:start w:val="1"/>
      <w:numFmt w:val="lowerRoman"/>
      <w:lvlText w:val="%9."/>
      <w:lvlJc w:val="right"/>
      <w:pPr>
        <w:ind w:left="12074" w:hanging="180"/>
      </w:pPr>
    </w:lvl>
  </w:abstractNum>
  <w:abstractNum w:abstractNumId="16" w15:restartNumberingAfterBreak="0">
    <w:nsid w:val="1F3D1263"/>
    <w:multiLevelType w:val="hybridMultilevel"/>
    <w:tmpl w:val="14346C2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30660FF"/>
    <w:multiLevelType w:val="hybridMultilevel"/>
    <w:tmpl w:val="DD045F08"/>
    <w:lvl w:ilvl="0" w:tplc="8FD46334">
      <w:start w:val="16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5B97268"/>
    <w:multiLevelType w:val="hybridMultilevel"/>
    <w:tmpl w:val="039AAC9A"/>
    <w:lvl w:ilvl="0" w:tplc="9192F282">
      <w:start w:val="8"/>
      <w:numFmt w:val="decimal"/>
      <w:lvlText w:val="%1."/>
      <w:lvlJc w:val="left"/>
      <w:pPr>
        <w:ind w:left="720" w:hanging="360"/>
      </w:pPr>
      <w:rPr>
        <w:rFonts w:ascii="Tahoma" w:hAnsi="Tahoma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ED6FB3"/>
    <w:multiLevelType w:val="multilevel"/>
    <w:tmpl w:val="00000003"/>
    <w:lvl w:ilvl="0">
      <w:start w:val="2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0" w15:restartNumberingAfterBreak="0">
    <w:nsid w:val="39564DBF"/>
    <w:multiLevelType w:val="hybridMultilevel"/>
    <w:tmpl w:val="CFDA8C0C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A7E2BD2"/>
    <w:multiLevelType w:val="hybridMultilevel"/>
    <w:tmpl w:val="BF3E61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BE6312D"/>
    <w:multiLevelType w:val="hybridMultilevel"/>
    <w:tmpl w:val="4C6E79AC"/>
    <w:lvl w:ilvl="0" w:tplc="FFFFFFFF">
      <w:start w:val="1"/>
      <w:numFmt w:val="decimal"/>
      <w:lvlText w:val="%1."/>
      <w:lvlJc w:val="left"/>
      <w:pPr>
        <w:ind w:left="480" w:hanging="360"/>
      </w:pPr>
      <w:rPr>
        <w:rFonts w:ascii="Calibri" w:eastAsia="Calibri" w:hAnsi="Calibri" w:hint="default"/>
        <w:sz w:val="22"/>
        <w:szCs w:val="22"/>
      </w:rPr>
    </w:lvl>
    <w:lvl w:ilvl="1" w:tplc="04150011">
      <w:start w:val="1"/>
      <w:numFmt w:val="decimal"/>
      <w:lvlText w:val="%2)"/>
      <w:lvlJc w:val="left"/>
      <w:pPr>
        <w:ind w:left="575" w:hanging="360"/>
      </w:pPr>
    </w:lvl>
    <w:lvl w:ilvl="2" w:tplc="FFFFFFFF">
      <w:start w:val="1"/>
      <w:numFmt w:val="bullet"/>
      <w:lvlText w:val="•"/>
      <w:lvlJc w:val="left"/>
      <w:pPr>
        <w:ind w:left="1518" w:hanging="284"/>
      </w:pPr>
      <w:rPr>
        <w:rFonts w:hint="default"/>
      </w:rPr>
    </w:lvl>
    <w:lvl w:ilvl="3" w:tplc="FFFFFFFF">
      <w:start w:val="1"/>
      <w:numFmt w:val="bullet"/>
      <w:lvlText w:val="•"/>
      <w:lvlJc w:val="left"/>
      <w:pPr>
        <w:ind w:left="2537" w:hanging="284"/>
      </w:pPr>
      <w:rPr>
        <w:rFonts w:hint="default"/>
      </w:rPr>
    </w:lvl>
    <w:lvl w:ilvl="4" w:tplc="FFFFFFFF">
      <w:start w:val="1"/>
      <w:numFmt w:val="bullet"/>
      <w:lvlText w:val="•"/>
      <w:lvlJc w:val="left"/>
      <w:pPr>
        <w:ind w:left="3556" w:hanging="284"/>
      </w:pPr>
      <w:rPr>
        <w:rFonts w:hint="default"/>
      </w:rPr>
    </w:lvl>
    <w:lvl w:ilvl="5" w:tplc="FFFFFFFF">
      <w:start w:val="1"/>
      <w:numFmt w:val="bullet"/>
      <w:lvlText w:val="•"/>
      <w:lvlJc w:val="left"/>
      <w:pPr>
        <w:ind w:left="4575" w:hanging="284"/>
      </w:pPr>
      <w:rPr>
        <w:rFonts w:hint="default"/>
      </w:rPr>
    </w:lvl>
    <w:lvl w:ilvl="6" w:tplc="FFFFFFFF">
      <w:start w:val="1"/>
      <w:numFmt w:val="bullet"/>
      <w:lvlText w:val="•"/>
      <w:lvlJc w:val="left"/>
      <w:pPr>
        <w:ind w:left="5594" w:hanging="284"/>
      </w:pPr>
      <w:rPr>
        <w:rFonts w:hint="default"/>
      </w:rPr>
    </w:lvl>
    <w:lvl w:ilvl="7" w:tplc="FFFFFFFF">
      <w:start w:val="1"/>
      <w:numFmt w:val="bullet"/>
      <w:lvlText w:val="•"/>
      <w:lvlJc w:val="left"/>
      <w:pPr>
        <w:ind w:left="6614" w:hanging="284"/>
      </w:pPr>
      <w:rPr>
        <w:rFonts w:hint="default"/>
      </w:rPr>
    </w:lvl>
    <w:lvl w:ilvl="8" w:tplc="FFFFFFFF">
      <w:start w:val="1"/>
      <w:numFmt w:val="bullet"/>
      <w:lvlText w:val="•"/>
      <w:lvlJc w:val="left"/>
      <w:pPr>
        <w:ind w:left="7633" w:hanging="284"/>
      </w:pPr>
      <w:rPr>
        <w:rFonts w:hint="default"/>
      </w:rPr>
    </w:lvl>
  </w:abstractNum>
  <w:abstractNum w:abstractNumId="23" w15:restartNumberingAfterBreak="0">
    <w:nsid w:val="4D0B6989"/>
    <w:multiLevelType w:val="multilevel"/>
    <w:tmpl w:val="08D89F26"/>
    <w:lvl w:ilvl="0">
      <w:start w:val="2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 w:val="0"/>
        <w:bCs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53076F58"/>
    <w:multiLevelType w:val="multilevel"/>
    <w:tmpl w:val="5BC4FB20"/>
    <w:lvl w:ilvl="0">
      <w:start w:val="2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>
      <w:start w:val="1"/>
      <w:numFmt w:val="decimal"/>
      <w:suff w:val="space"/>
      <w:lvlText w:val="%2."/>
      <w:lvlJc w:val="left"/>
      <w:pPr>
        <w:ind w:left="1080" w:hanging="360"/>
      </w:pPr>
      <w:rPr>
        <w:rFonts w:hint="default"/>
        <w:b w:val="0"/>
        <w:bCs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5" w15:restartNumberingAfterBreak="0">
    <w:nsid w:val="5F6A34E1"/>
    <w:multiLevelType w:val="hybridMultilevel"/>
    <w:tmpl w:val="51A6DB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01E3C5C"/>
    <w:multiLevelType w:val="hybridMultilevel"/>
    <w:tmpl w:val="8AF08A7E"/>
    <w:lvl w:ilvl="0" w:tplc="44C00D3E">
      <w:start w:val="1"/>
      <w:numFmt w:val="lowerLetter"/>
      <w:lvlText w:val="%1)"/>
      <w:lvlJc w:val="left"/>
      <w:pPr>
        <w:ind w:left="1440" w:hanging="360"/>
      </w:pPr>
      <w:rPr>
        <w:rFonts w:eastAsia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9FF3421"/>
    <w:multiLevelType w:val="hybridMultilevel"/>
    <w:tmpl w:val="73A64AE0"/>
    <w:lvl w:ilvl="0" w:tplc="FFFFFFFF">
      <w:start w:val="1"/>
      <w:numFmt w:val="lowerLetter"/>
      <w:lvlText w:val="%1)"/>
      <w:lvlJc w:val="left"/>
      <w:pPr>
        <w:ind w:left="1428" w:hanging="360"/>
      </w:pPr>
    </w:lvl>
    <w:lvl w:ilvl="1" w:tplc="FFFFFFFF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8" w15:restartNumberingAfterBreak="0">
    <w:nsid w:val="6D2E5C3C"/>
    <w:multiLevelType w:val="hybridMultilevel"/>
    <w:tmpl w:val="43FA55BA"/>
    <w:lvl w:ilvl="0" w:tplc="E5A2119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6FB66EEB"/>
    <w:multiLevelType w:val="multilevel"/>
    <w:tmpl w:val="2FC4C1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  <w:dstrike w:val="0"/>
        <w:vertAlign w:val="baseline"/>
      </w:rPr>
    </w:lvl>
    <w:lvl w:ilvl="1">
      <w:start w:val="1"/>
      <w:numFmt w:val="decimal"/>
      <w:isLgl/>
      <w:lvlText w:val="%1.%2."/>
      <w:lvlJc w:val="left"/>
      <w:pPr>
        <w:ind w:left="319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30" w15:restartNumberingAfterBreak="0">
    <w:nsid w:val="73833E41"/>
    <w:multiLevelType w:val="hybridMultilevel"/>
    <w:tmpl w:val="266EC81A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444320A"/>
    <w:multiLevelType w:val="hybridMultilevel"/>
    <w:tmpl w:val="BDB699E8"/>
    <w:lvl w:ilvl="0" w:tplc="0415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8A64959"/>
    <w:multiLevelType w:val="hybridMultilevel"/>
    <w:tmpl w:val="44000C20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C1F73F7"/>
    <w:multiLevelType w:val="hybridMultilevel"/>
    <w:tmpl w:val="31586C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E171D1E"/>
    <w:multiLevelType w:val="hybridMultilevel"/>
    <w:tmpl w:val="516CFB7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32412959">
    <w:abstractNumId w:val="0"/>
  </w:num>
  <w:num w:numId="2" w16cid:durableId="7562464">
    <w:abstractNumId w:val="1"/>
  </w:num>
  <w:num w:numId="3" w16cid:durableId="1622958738">
    <w:abstractNumId w:val="2"/>
  </w:num>
  <w:num w:numId="4" w16cid:durableId="1666083917">
    <w:abstractNumId w:val="3"/>
  </w:num>
  <w:num w:numId="5" w16cid:durableId="1800339990">
    <w:abstractNumId w:val="4"/>
  </w:num>
  <w:num w:numId="6" w16cid:durableId="214976869">
    <w:abstractNumId w:val="5"/>
  </w:num>
  <w:num w:numId="7" w16cid:durableId="1228109520">
    <w:abstractNumId w:val="6"/>
  </w:num>
  <w:num w:numId="8" w16cid:durableId="1252740286">
    <w:abstractNumId w:val="30"/>
  </w:num>
  <w:num w:numId="9" w16cid:durableId="941691537">
    <w:abstractNumId w:val="8"/>
  </w:num>
  <w:num w:numId="10" w16cid:durableId="1909925297">
    <w:abstractNumId w:val="29"/>
  </w:num>
  <w:num w:numId="11" w16cid:durableId="1059982524">
    <w:abstractNumId w:val="33"/>
  </w:num>
  <w:num w:numId="12" w16cid:durableId="1931157686">
    <w:abstractNumId w:val="19"/>
  </w:num>
  <w:num w:numId="13" w16cid:durableId="645017402">
    <w:abstractNumId w:val="21"/>
  </w:num>
  <w:num w:numId="14" w16cid:durableId="495193689">
    <w:abstractNumId w:val="20"/>
  </w:num>
  <w:num w:numId="15" w16cid:durableId="708337880">
    <w:abstractNumId w:val="25"/>
  </w:num>
  <w:num w:numId="16" w16cid:durableId="300966009">
    <w:abstractNumId w:val="18"/>
  </w:num>
  <w:num w:numId="17" w16cid:durableId="184601815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976636496">
    <w:abstractNumId w:val="3"/>
  </w:num>
  <w:num w:numId="19" w16cid:durableId="1875733024">
    <w:abstractNumId w:val="2"/>
  </w:num>
  <w:num w:numId="20" w16cid:durableId="1852185625">
    <w:abstractNumId w:val="17"/>
  </w:num>
  <w:num w:numId="21" w16cid:durableId="1886793949">
    <w:abstractNumId w:val="13"/>
  </w:num>
  <w:num w:numId="22" w16cid:durableId="29039858">
    <w:abstractNumId w:val="12"/>
  </w:num>
  <w:num w:numId="23" w16cid:durableId="92283565">
    <w:abstractNumId w:val="26"/>
  </w:num>
  <w:num w:numId="24" w16cid:durableId="122220546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54803394">
    <w:abstractNumId w:val="7"/>
  </w:num>
  <w:num w:numId="26" w16cid:durableId="1493721236">
    <w:abstractNumId w:val="2"/>
  </w:num>
  <w:num w:numId="27" w16cid:durableId="187225496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319305239">
    <w:abstractNumId w:val="32"/>
  </w:num>
  <w:num w:numId="29" w16cid:durableId="1375153416">
    <w:abstractNumId w:val="34"/>
  </w:num>
  <w:num w:numId="30" w16cid:durableId="1395200203">
    <w:abstractNumId w:val="28"/>
  </w:num>
  <w:num w:numId="31" w16cid:durableId="1988705061">
    <w:abstractNumId w:val="23"/>
  </w:num>
  <w:num w:numId="32" w16cid:durableId="329674966">
    <w:abstractNumId w:val="27"/>
  </w:num>
  <w:num w:numId="33" w16cid:durableId="781270083">
    <w:abstractNumId w:val="11"/>
  </w:num>
  <w:num w:numId="34" w16cid:durableId="1102801984">
    <w:abstractNumId w:val="14"/>
  </w:num>
  <w:num w:numId="35" w16cid:durableId="522322392">
    <w:abstractNumId w:val="24"/>
  </w:num>
  <w:num w:numId="36" w16cid:durableId="1901944118">
    <w:abstractNumId w:val="9"/>
  </w:num>
  <w:num w:numId="37" w16cid:durableId="1957131643">
    <w:abstractNumId w:val="16"/>
  </w:num>
  <w:num w:numId="38" w16cid:durableId="584726898">
    <w:abstractNumId w:val="10"/>
  </w:num>
  <w:num w:numId="39" w16cid:durableId="20593999">
    <w:abstractNumId w:val="22"/>
  </w:num>
  <w:num w:numId="40" w16cid:durableId="890728815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979B3"/>
    <w:rsid w:val="000130DE"/>
    <w:rsid w:val="000316B8"/>
    <w:rsid w:val="000320F3"/>
    <w:rsid w:val="00045766"/>
    <w:rsid w:val="00055F9B"/>
    <w:rsid w:val="00063472"/>
    <w:rsid w:val="00066C84"/>
    <w:rsid w:val="00075195"/>
    <w:rsid w:val="00076362"/>
    <w:rsid w:val="00085BE9"/>
    <w:rsid w:val="00085C01"/>
    <w:rsid w:val="000920D8"/>
    <w:rsid w:val="00096856"/>
    <w:rsid w:val="000A2539"/>
    <w:rsid w:val="000B6FF7"/>
    <w:rsid w:val="000C2FB1"/>
    <w:rsid w:val="000C799A"/>
    <w:rsid w:val="000D0B19"/>
    <w:rsid w:val="000D6499"/>
    <w:rsid w:val="000E3BBA"/>
    <w:rsid w:val="000F04E4"/>
    <w:rsid w:val="00120F1E"/>
    <w:rsid w:val="00124CEE"/>
    <w:rsid w:val="00133BA8"/>
    <w:rsid w:val="0013578C"/>
    <w:rsid w:val="00140488"/>
    <w:rsid w:val="00140C43"/>
    <w:rsid w:val="00141F64"/>
    <w:rsid w:val="001456C1"/>
    <w:rsid w:val="00160974"/>
    <w:rsid w:val="001751F5"/>
    <w:rsid w:val="001A2CFE"/>
    <w:rsid w:val="001A65D9"/>
    <w:rsid w:val="001B120F"/>
    <w:rsid w:val="001B3629"/>
    <w:rsid w:val="001B3AC3"/>
    <w:rsid w:val="001B54CC"/>
    <w:rsid w:val="001C7E38"/>
    <w:rsid w:val="001D47CB"/>
    <w:rsid w:val="00216CE8"/>
    <w:rsid w:val="002242D7"/>
    <w:rsid w:val="002417A2"/>
    <w:rsid w:val="00251EE4"/>
    <w:rsid w:val="002614AF"/>
    <w:rsid w:val="00261DBF"/>
    <w:rsid w:val="0027325C"/>
    <w:rsid w:val="0028662B"/>
    <w:rsid w:val="00296C98"/>
    <w:rsid w:val="002974C7"/>
    <w:rsid w:val="002979B3"/>
    <w:rsid w:val="002A076F"/>
    <w:rsid w:val="002A771B"/>
    <w:rsid w:val="002D39A5"/>
    <w:rsid w:val="002D524A"/>
    <w:rsid w:val="002D7774"/>
    <w:rsid w:val="003001F7"/>
    <w:rsid w:val="00304C24"/>
    <w:rsid w:val="00304C26"/>
    <w:rsid w:val="003071F6"/>
    <w:rsid w:val="00307802"/>
    <w:rsid w:val="00307963"/>
    <w:rsid w:val="00311900"/>
    <w:rsid w:val="0031785D"/>
    <w:rsid w:val="00323375"/>
    <w:rsid w:val="0034052E"/>
    <w:rsid w:val="00341EA4"/>
    <w:rsid w:val="00360B6D"/>
    <w:rsid w:val="0037300F"/>
    <w:rsid w:val="00395978"/>
    <w:rsid w:val="00396C01"/>
    <w:rsid w:val="003A4331"/>
    <w:rsid w:val="003A546E"/>
    <w:rsid w:val="003B5EC6"/>
    <w:rsid w:val="003C5023"/>
    <w:rsid w:val="003D2105"/>
    <w:rsid w:val="003E3DCB"/>
    <w:rsid w:val="003E47EC"/>
    <w:rsid w:val="003F5D3D"/>
    <w:rsid w:val="00401C3A"/>
    <w:rsid w:val="004041D9"/>
    <w:rsid w:val="00404FFD"/>
    <w:rsid w:val="004104BC"/>
    <w:rsid w:val="00430A3A"/>
    <w:rsid w:val="00434287"/>
    <w:rsid w:val="00442726"/>
    <w:rsid w:val="00444449"/>
    <w:rsid w:val="00457FDB"/>
    <w:rsid w:val="0046181F"/>
    <w:rsid w:val="00480460"/>
    <w:rsid w:val="0048648B"/>
    <w:rsid w:val="00486562"/>
    <w:rsid w:val="00495BA3"/>
    <w:rsid w:val="004A0D0E"/>
    <w:rsid w:val="004A1E78"/>
    <w:rsid w:val="004A3CDB"/>
    <w:rsid w:val="004A50FA"/>
    <w:rsid w:val="004C6230"/>
    <w:rsid w:val="004D51DE"/>
    <w:rsid w:val="004E1561"/>
    <w:rsid w:val="004F31B0"/>
    <w:rsid w:val="00501854"/>
    <w:rsid w:val="0053407A"/>
    <w:rsid w:val="0053788E"/>
    <w:rsid w:val="005457A8"/>
    <w:rsid w:val="005507F4"/>
    <w:rsid w:val="005546E2"/>
    <w:rsid w:val="0056404D"/>
    <w:rsid w:val="00564BA2"/>
    <w:rsid w:val="00574276"/>
    <w:rsid w:val="0058115C"/>
    <w:rsid w:val="005850CE"/>
    <w:rsid w:val="00595A76"/>
    <w:rsid w:val="005A0AA6"/>
    <w:rsid w:val="005A5260"/>
    <w:rsid w:val="005A7533"/>
    <w:rsid w:val="005B659D"/>
    <w:rsid w:val="005C2E2A"/>
    <w:rsid w:val="005C6035"/>
    <w:rsid w:val="005F18C6"/>
    <w:rsid w:val="00600E48"/>
    <w:rsid w:val="00604BDD"/>
    <w:rsid w:val="00605EB7"/>
    <w:rsid w:val="00617DDC"/>
    <w:rsid w:val="00621331"/>
    <w:rsid w:val="00625B55"/>
    <w:rsid w:val="00634F4B"/>
    <w:rsid w:val="00637FB2"/>
    <w:rsid w:val="006400A4"/>
    <w:rsid w:val="00654C33"/>
    <w:rsid w:val="006559DD"/>
    <w:rsid w:val="00656741"/>
    <w:rsid w:val="00657EEC"/>
    <w:rsid w:val="006630B9"/>
    <w:rsid w:val="00671FA7"/>
    <w:rsid w:val="00673FE2"/>
    <w:rsid w:val="00675673"/>
    <w:rsid w:val="00675EC7"/>
    <w:rsid w:val="006829FB"/>
    <w:rsid w:val="00683D3D"/>
    <w:rsid w:val="00686F77"/>
    <w:rsid w:val="00687BAF"/>
    <w:rsid w:val="0069748E"/>
    <w:rsid w:val="006A6AB5"/>
    <w:rsid w:val="006C4764"/>
    <w:rsid w:val="006D2F2A"/>
    <w:rsid w:val="006F196B"/>
    <w:rsid w:val="006F72EC"/>
    <w:rsid w:val="00725353"/>
    <w:rsid w:val="00730353"/>
    <w:rsid w:val="007507B4"/>
    <w:rsid w:val="0075514B"/>
    <w:rsid w:val="00763335"/>
    <w:rsid w:val="00780D74"/>
    <w:rsid w:val="00781630"/>
    <w:rsid w:val="0078334F"/>
    <w:rsid w:val="007851F4"/>
    <w:rsid w:val="00792CD8"/>
    <w:rsid w:val="00792D78"/>
    <w:rsid w:val="007A1A44"/>
    <w:rsid w:val="007B243A"/>
    <w:rsid w:val="007E0119"/>
    <w:rsid w:val="007E341B"/>
    <w:rsid w:val="008002DA"/>
    <w:rsid w:val="008049C7"/>
    <w:rsid w:val="00813C9F"/>
    <w:rsid w:val="008314C1"/>
    <w:rsid w:val="00832210"/>
    <w:rsid w:val="00835657"/>
    <w:rsid w:val="0084000D"/>
    <w:rsid w:val="00844A77"/>
    <w:rsid w:val="008566F3"/>
    <w:rsid w:val="0085707E"/>
    <w:rsid w:val="00857B4C"/>
    <w:rsid w:val="00866536"/>
    <w:rsid w:val="0088439F"/>
    <w:rsid w:val="00897DF8"/>
    <w:rsid w:val="008A249B"/>
    <w:rsid w:val="008A47DE"/>
    <w:rsid w:val="008B331E"/>
    <w:rsid w:val="008B33F3"/>
    <w:rsid w:val="008B447D"/>
    <w:rsid w:val="008C69B6"/>
    <w:rsid w:val="008C7E1A"/>
    <w:rsid w:val="008D71BB"/>
    <w:rsid w:val="008D7551"/>
    <w:rsid w:val="008E3FB2"/>
    <w:rsid w:val="008F6DB3"/>
    <w:rsid w:val="009002B2"/>
    <w:rsid w:val="0091226C"/>
    <w:rsid w:val="009216FE"/>
    <w:rsid w:val="0092621C"/>
    <w:rsid w:val="0093059A"/>
    <w:rsid w:val="00934DCA"/>
    <w:rsid w:val="0095206C"/>
    <w:rsid w:val="00963109"/>
    <w:rsid w:val="00975F25"/>
    <w:rsid w:val="009838BC"/>
    <w:rsid w:val="00993CE9"/>
    <w:rsid w:val="00994D20"/>
    <w:rsid w:val="00997CB0"/>
    <w:rsid w:val="009A3A38"/>
    <w:rsid w:val="009A4EFD"/>
    <w:rsid w:val="009C1574"/>
    <w:rsid w:val="009C3D83"/>
    <w:rsid w:val="009D1AD1"/>
    <w:rsid w:val="009E3118"/>
    <w:rsid w:val="009E4E0E"/>
    <w:rsid w:val="009E7E46"/>
    <w:rsid w:val="009F073B"/>
    <w:rsid w:val="009F182C"/>
    <w:rsid w:val="009F66DF"/>
    <w:rsid w:val="00A130DD"/>
    <w:rsid w:val="00A324F3"/>
    <w:rsid w:val="00A47411"/>
    <w:rsid w:val="00A76CCA"/>
    <w:rsid w:val="00A976AB"/>
    <w:rsid w:val="00AA442D"/>
    <w:rsid w:val="00AB34E8"/>
    <w:rsid w:val="00AC6D8C"/>
    <w:rsid w:val="00AC7CC3"/>
    <w:rsid w:val="00AD5842"/>
    <w:rsid w:val="00AD59EC"/>
    <w:rsid w:val="00AE207E"/>
    <w:rsid w:val="00AE765E"/>
    <w:rsid w:val="00AF2D37"/>
    <w:rsid w:val="00AF38BB"/>
    <w:rsid w:val="00B02D2F"/>
    <w:rsid w:val="00B1561E"/>
    <w:rsid w:val="00B33529"/>
    <w:rsid w:val="00B52943"/>
    <w:rsid w:val="00B6497D"/>
    <w:rsid w:val="00B845EE"/>
    <w:rsid w:val="00B9380A"/>
    <w:rsid w:val="00BA00C5"/>
    <w:rsid w:val="00BB13FA"/>
    <w:rsid w:val="00BB5598"/>
    <w:rsid w:val="00BC067D"/>
    <w:rsid w:val="00BD0935"/>
    <w:rsid w:val="00BD1115"/>
    <w:rsid w:val="00BD1DBF"/>
    <w:rsid w:val="00BE209C"/>
    <w:rsid w:val="00BF054A"/>
    <w:rsid w:val="00C051E7"/>
    <w:rsid w:val="00C234F5"/>
    <w:rsid w:val="00C23D96"/>
    <w:rsid w:val="00C251A2"/>
    <w:rsid w:val="00C30949"/>
    <w:rsid w:val="00C41904"/>
    <w:rsid w:val="00C56CCE"/>
    <w:rsid w:val="00C575D2"/>
    <w:rsid w:val="00C6019C"/>
    <w:rsid w:val="00C812A3"/>
    <w:rsid w:val="00C8487C"/>
    <w:rsid w:val="00CB2B4F"/>
    <w:rsid w:val="00CD6688"/>
    <w:rsid w:val="00CF24BF"/>
    <w:rsid w:val="00CF38D0"/>
    <w:rsid w:val="00CF6D6D"/>
    <w:rsid w:val="00D00954"/>
    <w:rsid w:val="00D031CE"/>
    <w:rsid w:val="00D33399"/>
    <w:rsid w:val="00D507B0"/>
    <w:rsid w:val="00D52B1B"/>
    <w:rsid w:val="00D62A57"/>
    <w:rsid w:val="00D74065"/>
    <w:rsid w:val="00D77126"/>
    <w:rsid w:val="00D901D2"/>
    <w:rsid w:val="00D93E9B"/>
    <w:rsid w:val="00DA5B34"/>
    <w:rsid w:val="00DB6670"/>
    <w:rsid w:val="00DB6B38"/>
    <w:rsid w:val="00DC0CD6"/>
    <w:rsid w:val="00DD1FA9"/>
    <w:rsid w:val="00DD7DB9"/>
    <w:rsid w:val="00DF7766"/>
    <w:rsid w:val="00DF7F00"/>
    <w:rsid w:val="00E06E00"/>
    <w:rsid w:val="00E154B0"/>
    <w:rsid w:val="00E3081E"/>
    <w:rsid w:val="00E31E39"/>
    <w:rsid w:val="00E41368"/>
    <w:rsid w:val="00E42691"/>
    <w:rsid w:val="00E44CA4"/>
    <w:rsid w:val="00E512D1"/>
    <w:rsid w:val="00E53F16"/>
    <w:rsid w:val="00E5684D"/>
    <w:rsid w:val="00E73AA8"/>
    <w:rsid w:val="00E779E7"/>
    <w:rsid w:val="00E85F8F"/>
    <w:rsid w:val="00EA4FFE"/>
    <w:rsid w:val="00EA757F"/>
    <w:rsid w:val="00ED52C0"/>
    <w:rsid w:val="00EE2D85"/>
    <w:rsid w:val="00EE727B"/>
    <w:rsid w:val="00F04FFA"/>
    <w:rsid w:val="00F10A02"/>
    <w:rsid w:val="00F10C30"/>
    <w:rsid w:val="00F11B70"/>
    <w:rsid w:val="00F13889"/>
    <w:rsid w:val="00F15E29"/>
    <w:rsid w:val="00F21E83"/>
    <w:rsid w:val="00F30274"/>
    <w:rsid w:val="00F309A5"/>
    <w:rsid w:val="00F32BFF"/>
    <w:rsid w:val="00F36FAC"/>
    <w:rsid w:val="00F43642"/>
    <w:rsid w:val="00F626B3"/>
    <w:rsid w:val="00F70183"/>
    <w:rsid w:val="00F713AF"/>
    <w:rsid w:val="00F72308"/>
    <w:rsid w:val="00F87322"/>
    <w:rsid w:val="00F95174"/>
    <w:rsid w:val="00FB5B6F"/>
    <w:rsid w:val="00FC01BB"/>
    <w:rsid w:val="00FD2C2B"/>
    <w:rsid w:val="00FD5B43"/>
    <w:rsid w:val="00FD68E1"/>
    <w:rsid w:val="00FE0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3276CFCD"/>
  <w15:docId w15:val="{10C55C57-849A-4EA8-A1E9-D37597A469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sz w:val="24"/>
      <w:szCs w:val="24"/>
      <w:lang w:bidi="pl-PL"/>
    </w:rPr>
  </w:style>
  <w:style w:type="paragraph" w:styleId="Nagwek6">
    <w:name w:val="heading 6"/>
    <w:basedOn w:val="Normalny"/>
    <w:next w:val="Normalny"/>
    <w:qFormat/>
    <w:pPr>
      <w:keepNext/>
      <w:widowControl/>
      <w:numPr>
        <w:ilvl w:val="5"/>
        <w:numId w:val="1"/>
      </w:numPr>
      <w:suppressAutoHyphens w:val="0"/>
      <w:outlineLvl w:val="5"/>
    </w:pPr>
    <w:rPr>
      <w:rFonts w:eastAsia="Times New Roman" w:cs="Times New Roman"/>
      <w:b/>
      <w:sz w:val="32"/>
      <w:szCs w:val="20"/>
      <w:lang w:eastAsia="ar-SA"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2z0">
    <w:name w:val="WW8Num2z0"/>
    <w:rPr>
      <w:b/>
      <w:bCs/>
    </w:rPr>
  </w:style>
  <w:style w:type="character" w:customStyle="1" w:styleId="WW8Num3z0">
    <w:name w:val="WW8Num3z0"/>
    <w:rPr>
      <w:b/>
      <w:bCs/>
    </w:rPr>
  </w:style>
  <w:style w:type="character" w:customStyle="1" w:styleId="WW8Num4z0">
    <w:name w:val="WW8Num4z0"/>
    <w:rPr>
      <w:b/>
      <w:bCs/>
    </w:rPr>
  </w:style>
  <w:style w:type="character" w:customStyle="1" w:styleId="WW8Num5z0">
    <w:name w:val="WW8Num5z0"/>
    <w:rPr>
      <w:b/>
      <w:bCs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Domylnaczcionkaakapitu2">
    <w:name w:val="Domyślna czcionka akapitu2"/>
  </w:style>
  <w:style w:type="character" w:customStyle="1" w:styleId="WW8Num1z0">
    <w:name w:val="WW8Num1z0"/>
    <w:rPr>
      <w:b/>
      <w:bCs/>
    </w:rPr>
  </w:style>
  <w:style w:type="character" w:customStyle="1" w:styleId="WW8Num6z0">
    <w:name w:val="WW8Num6z0"/>
    <w:rPr>
      <w:b/>
      <w:bCs/>
    </w:rPr>
  </w:style>
  <w:style w:type="character" w:customStyle="1" w:styleId="WW8Num7z0">
    <w:name w:val="WW8Num7z0"/>
    <w:rPr>
      <w:b/>
      <w:bCs/>
    </w:rPr>
  </w:style>
  <w:style w:type="character" w:customStyle="1" w:styleId="WW8Num8z0">
    <w:name w:val="WW8Num8z0"/>
    <w:rPr>
      <w:b/>
      <w:bCs/>
    </w:rPr>
  </w:style>
  <w:style w:type="character" w:customStyle="1" w:styleId="WW8Num9z0">
    <w:name w:val="WW8Num9z0"/>
    <w:rPr>
      <w:b/>
      <w:bCs/>
    </w:rPr>
  </w:style>
  <w:style w:type="character" w:customStyle="1" w:styleId="WW8Num10z0">
    <w:name w:val="WW8Num10z0"/>
    <w:rPr>
      <w:b/>
      <w:bCs/>
    </w:rPr>
  </w:style>
  <w:style w:type="character" w:customStyle="1" w:styleId="WW8Num12z0">
    <w:name w:val="WW8Num12z0"/>
    <w:rPr>
      <w:rFonts w:ascii="Symbol" w:hAnsi="Symbol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/>
    </w:rPr>
  </w:style>
  <w:style w:type="character" w:customStyle="1" w:styleId="WW8Num13z0">
    <w:name w:val="WW8Num13z0"/>
    <w:rPr>
      <w:rFonts w:ascii="Symbol" w:hAnsi="Symbol"/>
    </w:rPr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3z2">
    <w:name w:val="WW8Num13z2"/>
    <w:rPr>
      <w:rFonts w:ascii="Wingdings" w:hAnsi="Wingdings"/>
    </w:rPr>
  </w:style>
  <w:style w:type="character" w:customStyle="1" w:styleId="Domylnaczcionkaakapitu1">
    <w:name w:val="Domyślna czcionka akapitu1"/>
  </w:style>
  <w:style w:type="character" w:customStyle="1" w:styleId="Znakinumeracji">
    <w:name w:val="Znaki numeracji"/>
    <w:rPr>
      <w:b/>
      <w:bCs/>
    </w:rPr>
  </w:style>
  <w:style w:type="paragraph" w:customStyle="1" w:styleId="Nagwek2">
    <w:name w:val="Nagłówek2"/>
    <w:basedOn w:val="Normalny"/>
    <w:next w:val="Tekstpodstawowy"/>
    <w:pPr>
      <w:keepNext/>
      <w:spacing w:before="240" w:after="120"/>
    </w:pPr>
    <w:rPr>
      <w:rFonts w:ascii="Arial" w:hAnsi="Ari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</w:style>
  <w:style w:type="paragraph" w:customStyle="1" w:styleId="Podpis3">
    <w:name w:val="Podpis3"/>
    <w:basedOn w:val="Normalny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pPr>
      <w:suppressLineNumbers/>
    </w:p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i/>
      <w:iCs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i/>
      <w:iCs/>
    </w:rPr>
  </w:style>
  <w:style w:type="paragraph" w:styleId="Nagwek">
    <w:name w:val="header"/>
    <w:basedOn w:val="Normalny"/>
    <w:next w:val="Tekstpodstawowy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Zwykytekst1">
    <w:name w:val="Zwykły tekst1"/>
    <w:basedOn w:val="Normalny"/>
    <w:pPr>
      <w:widowControl/>
      <w:suppressAutoHyphens w:val="0"/>
    </w:pPr>
    <w:rPr>
      <w:rFonts w:ascii="Courier New" w:eastAsia="Times New Roman" w:hAnsi="Courier New" w:cs="Times New Roman"/>
      <w:sz w:val="20"/>
      <w:szCs w:val="20"/>
      <w:lang w:eastAsia="ar-SA" w:bidi="ar-SA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Default">
    <w:name w:val="Default"/>
    <w:rsid w:val="00CB2B4F"/>
    <w:pPr>
      <w:widowControl w:val="0"/>
      <w:autoSpaceDE w:val="0"/>
      <w:autoSpaceDN w:val="0"/>
      <w:adjustRightInd w:val="0"/>
    </w:pPr>
    <w:rPr>
      <w:rFonts w:ascii="Book-Antiqua" w:hAnsi="Book-Antiqua" w:cs="Book-Antiqu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9C1574"/>
    <w:pPr>
      <w:widowControl/>
      <w:suppressAutoHyphens w:val="0"/>
    </w:pPr>
    <w:rPr>
      <w:rFonts w:ascii="Calibri" w:eastAsia="Calibri" w:hAnsi="Calibri" w:cs="Times New Roman"/>
      <w:sz w:val="20"/>
      <w:szCs w:val="20"/>
      <w:lang w:eastAsia="en-US" w:bidi="ar-SA"/>
    </w:rPr>
  </w:style>
  <w:style w:type="character" w:customStyle="1" w:styleId="TekstprzypisudolnegoZnak">
    <w:name w:val="Tekst przypisu dolnego Znak"/>
    <w:link w:val="Tekstprzypisudolnego"/>
    <w:uiPriority w:val="99"/>
    <w:rsid w:val="009C1574"/>
    <w:rPr>
      <w:rFonts w:ascii="Calibri" w:eastAsia="Calibri" w:hAnsi="Calibri"/>
      <w:lang w:eastAsia="en-US"/>
    </w:rPr>
  </w:style>
  <w:style w:type="character" w:styleId="Odwoanieprzypisudolnego">
    <w:name w:val="footnote reference"/>
    <w:uiPriority w:val="99"/>
    <w:semiHidden/>
    <w:unhideWhenUsed/>
    <w:rsid w:val="009C1574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72308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F72308"/>
    <w:rPr>
      <w:rFonts w:ascii="Tahoma" w:eastAsia="Lucida Sans Unicode" w:hAnsi="Tahoma" w:cs="Tahoma"/>
      <w:sz w:val="16"/>
      <w:szCs w:val="16"/>
      <w:lang w:bidi="pl-PL"/>
    </w:rPr>
  </w:style>
  <w:style w:type="paragraph" w:customStyle="1" w:styleId="normaltableau">
    <w:name w:val="normal_tableau"/>
    <w:basedOn w:val="Normalny"/>
    <w:rsid w:val="00595A76"/>
    <w:pPr>
      <w:widowControl/>
      <w:suppressAutoHyphens w:val="0"/>
      <w:spacing w:before="120" w:after="120"/>
      <w:jc w:val="both"/>
    </w:pPr>
    <w:rPr>
      <w:rFonts w:ascii="Optima" w:eastAsia="Times New Roman" w:hAnsi="Optima" w:cs="Times New Roman"/>
      <w:sz w:val="22"/>
      <w:szCs w:val="22"/>
      <w:lang w:val="en-GB" w:eastAsia="ar-SA" w:bidi="ar-SA"/>
    </w:rPr>
  </w:style>
  <w:style w:type="paragraph" w:styleId="Akapitzlist">
    <w:name w:val="List Paragraph"/>
    <w:aliases w:val="sw tekst,T_SZ_List Paragraph,L1,Numerowanie,Akapit z listą5,List Paragraph,CW_Lista,wypunktowanie,Akapit z listą numerowaną,Podsis rysunku,lp1,Preambuła,CP-UC,CP-Punkty,Bullet List,List - bullets,Equipment,Bullet 1"/>
    <w:basedOn w:val="Normalny"/>
    <w:link w:val="AkapitzlistZnak"/>
    <w:uiPriority w:val="34"/>
    <w:qFormat/>
    <w:rsid w:val="006630B9"/>
    <w:pPr>
      <w:widowControl/>
      <w:suppressAutoHyphens w:val="0"/>
      <w:ind w:left="720"/>
      <w:contextualSpacing/>
    </w:pPr>
    <w:rPr>
      <w:rFonts w:eastAsia="Times New Roman" w:cs="Times New Roman"/>
      <w:sz w:val="20"/>
      <w:szCs w:val="20"/>
      <w:lang w:bidi="ar-SA"/>
    </w:rPr>
  </w:style>
  <w:style w:type="paragraph" w:customStyle="1" w:styleId="Tekstpodstawowy31">
    <w:name w:val="Tekst podstawowy 31"/>
    <w:basedOn w:val="Normalny"/>
    <w:rsid w:val="006630B9"/>
    <w:pPr>
      <w:widowControl/>
      <w:spacing w:line="100" w:lineRule="atLeast"/>
      <w:jc w:val="both"/>
    </w:pPr>
    <w:rPr>
      <w:rFonts w:eastAsia="Times New Roman" w:cs="Times New Roman"/>
      <w:kern w:val="1"/>
      <w:szCs w:val="20"/>
      <w:u w:val="single"/>
      <w:lang w:eastAsia="ar-SA" w:bidi="ar-SA"/>
    </w:rPr>
  </w:style>
  <w:style w:type="character" w:customStyle="1" w:styleId="AkapitzlistZnak">
    <w:name w:val="Akapit z listą Znak"/>
    <w:aliases w:val="sw tekst Znak,T_SZ_List Paragraph Znak,L1 Znak,Numerowanie Znak,Akapit z listą5 Znak,List Paragraph Znak,CW_Lista Znak,wypunktowanie Znak,Akapit z listą numerowaną Znak,Podsis rysunku Znak,lp1 Znak,Preambuła Znak,CP-UC Znak"/>
    <w:link w:val="Akapitzlist"/>
    <w:uiPriority w:val="34"/>
    <w:qFormat/>
    <w:locked/>
    <w:rsid w:val="006630B9"/>
  </w:style>
  <w:style w:type="table" w:styleId="Tabela-Siatka">
    <w:name w:val="Table Grid"/>
    <w:basedOn w:val="Standardowy"/>
    <w:uiPriority w:val="59"/>
    <w:rsid w:val="006630B9"/>
    <w:rPr>
      <w:rFonts w:ascii="Calibri" w:eastAsia="Calibri" w:hAnsi="Calibri"/>
      <w:lang w:val="en-US" w:eastAsia="en-US" w:bidi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rozdzia">
    <w:name w:val="rozdział"/>
    <w:basedOn w:val="Normalny"/>
    <w:autoRedefine/>
    <w:rsid w:val="006630B9"/>
    <w:pPr>
      <w:widowControl/>
      <w:tabs>
        <w:tab w:val="left" w:pos="0"/>
      </w:tabs>
      <w:suppressAutoHyphens w:val="0"/>
    </w:pPr>
    <w:rPr>
      <w:rFonts w:ascii="Cambria" w:eastAsia="Times New Roman" w:hAnsi="Cambria"/>
      <w:b/>
      <w:color w:val="FF0000"/>
      <w:spacing w:val="8"/>
      <w:sz w:val="16"/>
      <w:szCs w:val="20"/>
      <w:u w:val="single"/>
      <w:lang w:bidi="ar-SA"/>
    </w:rPr>
  </w:style>
  <w:style w:type="paragraph" w:customStyle="1" w:styleId="CM3">
    <w:name w:val="CM3"/>
    <w:basedOn w:val="Normalny"/>
    <w:next w:val="Normalny"/>
    <w:uiPriority w:val="99"/>
    <w:rsid w:val="000920D8"/>
    <w:pPr>
      <w:suppressAutoHyphens w:val="0"/>
      <w:autoSpaceDE w:val="0"/>
      <w:autoSpaceDN w:val="0"/>
      <w:adjustRightInd w:val="0"/>
      <w:spacing w:line="276" w:lineRule="atLeast"/>
    </w:pPr>
    <w:rPr>
      <w:rFonts w:ascii="Book-Antiqua" w:eastAsia="Times New Roman" w:hAnsi="Book-Antiqua" w:cs="Times New Roman"/>
      <w:lang w:bidi="ar-SA"/>
    </w:rPr>
  </w:style>
  <w:style w:type="paragraph" w:styleId="Stopka">
    <w:name w:val="footer"/>
    <w:basedOn w:val="Normalny"/>
    <w:link w:val="StopkaZnak"/>
    <w:uiPriority w:val="99"/>
    <w:unhideWhenUsed/>
    <w:rsid w:val="00604BDD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604BDD"/>
    <w:rPr>
      <w:rFonts w:eastAsia="Lucida Sans Unicode" w:cs="Tahoma"/>
      <w:sz w:val="24"/>
      <w:szCs w:val="24"/>
      <w:lang w:bidi="pl-PL"/>
    </w:rPr>
  </w:style>
  <w:style w:type="paragraph" w:customStyle="1" w:styleId="Tekstpodstawowy23">
    <w:name w:val="Tekst podstawowy 23"/>
    <w:basedOn w:val="Normalny"/>
    <w:rsid w:val="00B1561E"/>
    <w:pPr>
      <w:widowControl/>
    </w:pPr>
    <w:rPr>
      <w:rFonts w:eastAsia="Times New Roman" w:cs="Times New Roman"/>
      <w:szCs w:val="20"/>
      <w:lang w:val="x-none" w:eastAsia="ar-SA" w:bidi="ar-SA"/>
    </w:rPr>
  </w:style>
  <w:style w:type="paragraph" w:customStyle="1" w:styleId="Bezodstpw1">
    <w:name w:val="Bez odstępów1"/>
    <w:rsid w:val="008B447D"/>
    <w:pPr>
      <w:suppressAutoHyphens/>
      <w:jc w:val="both"/>
    </w:pPr>
    <w:rPr>
      <w:rFonts w:eastAsia="Calibri"/>
      <w:kern w:val="1"/>
      <w:sz w:val="24"/>
      <w:szCs w:val="2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95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0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4148932-5163-497f-a2f4-d82d6df392e8">
      <Terms xmlns="http://schemas.microsoft.com/office/infopath/2007/PartnerControls"/>
    </lcf76f155ced4ddcb4097134ff3c332f>
    <TaxCatchAll xmlns="c3e669f9-15b7-4158-9ae9-c42b30e99561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6D9FA15CB505745BAD8FE03CEDF079D" ma:contentTypeVersion="12" ma:contentTypeDescription="Create a new document." ma:contentTypeScope="" ma:versionID="092e72eb5fea0f0e9d02e9678f6c7206">
  <xsd:schema xmlns:xsd="http://www.w3.org/2001/XMLSchema" xmlns:xs="http://www.w3.org/2001/XMLSchema" xmlns:p="http://schemas.microsoft.com/office/2006/metadata/properties" xmlns:ns2="84148932-5163-497f-a2f4-d82d6df392e8" xmlns:ns3="c3e669f9-15b7-4158-9ae9-c42b30e99561" targetNamespace="http://schemas.microsoft.com/office/2006/metadata/properties" ma:root="true" ma:fieldsID="5e5f17acabdbe915d8c3cd43615d7d4c" ns2:_="" ns3:_="">
    <xsd:import namespace="84148932-5163-497f-a2f4-d82d6df392e8"/>
    <xsd:import namespace="c3e669f9-15b7-4158-9ae9-c42b30e9956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148932-5163-497f-a2f4-d82d6df392e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34852690-abe6-44a8-89e7-aee1cd9d32f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e669f9-15b7-4158-9ae9-c42b30e9956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27f31d37-116c-40d1-ae95-cf703df6c34c}" ma:internalName="TaxCatchAll" ma:showField="CatchAllData" ma:web="c3e669f9-15b7-4158-9ae9-c42b30e9956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156DEE-AC70-4266-B097-B7EA4120C7B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A02055A-30EF-4DA9-A937-88D3628752A0}">
  <ds:schemaRefs>
    <ds:schemaRef ds:uri="http://schemas.microsoft.com/office/2006/metadata/properties"/>
    <ds:schemaRef ds:uri="http://schemas.microsoft.com/office/infopath/2007/PartnerControls"/>
    <ds:schemaRef ds:uri="84148932-5163-497f-a2f4-d82d6df392e8"/>
    <ds:schemaRef ds:uri="c3e669f9-15b7-4158-9ae9-c42b30e99561"/>
  </ds:schemaRefs>
</ds:datastoreItem>
</file>

<file path=customXml/itemProps3.xml><?xml version="1.0" encoding="utf-8"?>
<ds:datastoreItem xmlns:ds="http://schemas.openxmlformats.org/officeDocument/2006/customXml" ds:itemID="{EC41B385-4E3D-4C1A-B937-276E86B01F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148932-5163-497f-a2f4-d82d6df392e8"/>
    <ds:schemaRef ds:uri="c3e669f9-15b7-4158-9ae9-c42b30e995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D836099-C28A-4633-B0A5-D031EE38EE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342</TotalTime>
  <Pages>3</Pages>
  <Words>843</Words>
  <Characters>5061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Postek</dc:creator>
  <cp:keywords/>
  <cp:lastModifiedBy>Pracownik</cp:lastModifiedBy>
  <cp:revision>85</cp:revision>
  <cp:lastPrinted>2024-08-09T03:22:00Z</cp:lastPrinted>
  <dcterms:created xsi:type="dcterms:W3CDTF">2023-04-25T13:40:00Z</dcterms:created>
  <dcterms:modified xsi:type="dcterms:W3CDTF">2026-04-28T09:46:00Z</dcterms:modified>
</cp:coreProperties>
</file>